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967" w:rsidRPr="00073D5A" w:rsidRDefault="00476967" w:rsidP="00476967">
      <w:pPr>
        <w:ind w:left="5580" w:hanging="5580"/>
        <w:jc w:val="right"/>
      </w:pPr>
      <w:r w:rsidRPr="00073D5A">
        <w:t xml:space="preserve">Приложение </w:t>
      </w:r>
      <w:r>
        <w:t>5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к решению Совета депутатов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Воскресенского муниципального округа</w:t>
      </w:r>
    </w:p>
    <w:p w:rsidR="00476967" w:rsidRPr="00073D5A" w:rsidRDefault="00476967" w:rsidP="00476967">
      <w:pPr>
        <w:ind w:left="5580" w:hanging="5580"/>
        <w:jc w:val="right"/>
      </w:pPr>
      <w:r w:rsidRPr="00073D5A">
        <w:t>Нижегородской области</w:t>
      </w:r>
    </w:p>
    <w:p w:rsidR="00476967" w:rsidRDefault="00476967" w:rsidP="00476967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476967" w:rsidRDefault="00476967" w:rsidP="00476967">
      <w:pPr>
        <w:jc w:val="right"/>
      </w:pPr>
      <w:r>
        <w:t xml:space="preserve">(в редакции решения Совета депутатов от </w:t>
      </w:r>
      <w:r w:rsidR="00367FDF">
        <w:t>30</w:t>
      </w:r>
      <w:r>
        <w:t>.0</w:t>
      </w:r>
      <w:r w:rsidR="00367FDF">
        <w:t>3</w:t>
      </w:r>
      <w:r>
        <w:t>.2026 №</w:t>
      </w:r>
      <w:r w:rsidR="00367FDF">
        <w:t>25</w:t>
      </w:r>
      <w:r>
        <w:t>)</w:t>
      </w:r>
    </w:p>
    <w:p w:rsidR="00476967" w:rsidRDefault="00476967" w:rsidP="00476967">
      <w:pPr>
        <w:jc w:val="right"/>
      </w:pPr>
    </w:p>
    <w:p w:rsidR="00476967" w:rsidRDefault="00476967" w:rsidP="00476967">
      <w:pPr>
        <w:jc w:val="right"/>
      </w:pPr>
    </w:p>
    <w:p w:rsidR="00476967" w:rsidRPr="00073D5A" w:rsidRDefault="00476967" w:rsidP="00476967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476967" w:rsidRPr="00073D5A" w:rsidRDefault="00476967" w:rsidP="00476967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476967" w:rsidRDefault="00476967" w:rsidP="00476967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243"/>
        <w:gridCol w:w="1109"/>
        <w:gridCol w:w="1112"/>
        <w:gridCol w:w="970"/>
        <w:gridCol w:w="2085"/>
        <w:gridCol w:w="2221"/>
        <w:gridCol w:w="2046"/>
      </w:tblGrid>
      <w:tr w:rsidR="00367FDF" w:rsidRPr="006F1F0F" w:rsidTr="006576FB">
        <w:trPr>
          <w:trHeight w:val="338"/>
        </w:trPr>
        <w:tc>
          <w:tcPr>
            <w:tcW w:w="17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6F1F0F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3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6F1F0F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367FDF" w:rsidRPr="006F1F0F" w:rsidTr="006576FB">
        <w:trPr>
          <w:trHeight w:val="276"/>
        </w:trPr>
        <w:tc>
          <w:tcPr>
            <w:tcW w:w="17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6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116 509 339,33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110 340 900,00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110 370 900,00</w:t>
            </w:r>
          </w:p>
        </w:tc>
      </w:tr>
      <w:tr w:rsidR="00367FDF" w:rsidRPr="006F1F0F" w:rsidTr="006576FB">
        <w:trPr>
          <w:trHeight w:val="76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4 634 600,00</w:t>
            </w:r>
          </w:p>
        </w:tc>
      </w:tr>
      <w:tr w:rsidR="00367FDF" w:rsidRPr="006F1F0F" w:rsidTr="006576FB">
        <w:trPr>
          <w:trHeight w:val="41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57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924 200,00</w:t>
            </w:r>
          </w:p>
        </w:tc>
      </w:tr>
      <w:tr w:rsidR="00367FDF" w:rsidRPr="006F1F0F" w:rsidTr="006576FB">
        <w:trPr>
          <w:trHeight w:val="102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800 100,00</w:t>
            </w:r>
          </w:p>
        </w:tc>
      </w:tr>
      <w:tr w:rsidR="00367FDF" w:rsidRPr="006F1F0F" w:rsidTr="006576FB">
        <w:trPr>
          <w:trHeight w:val="4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112 504,96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124 100,00</w:t>
            </w:r>
          </w:p>
        </w:tc>
      </w:tr>
      <w:tr w:rsidR="00367FDF" w:rsidRPr="006F1F0F" w:rsidTr="006576FB">
        <w:trPr>
          <w:trHeight w:val="79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62 287 082,03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61 449 300,00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61 449 300,00</w:t>
            </w:r>
          </w:p>
        </w:tc>
      </w:tr>
      <w:tr w:rsidR="00367FDF" w:rsidRPr="006F1F0F" w:rsidTr="006576FB">
        <w:trPr>
          <w:trHeight w:val="11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54 938 000,00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54 938 000,00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54 938 000,00</w:t>
            </w:r>
          </w:p>
        </w:tc>
      </w:tr>
      <w:tr w:rsidR="00367FDF" w:rsidRPr="006F1F0F" w:rsidTr="006576FB">
        <w:trPr>
          <w:trHeight w:val="7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7 345 582,03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6 507 800,00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Судебная система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</w:tr>
      <w:tr w:rsidR="00367FDF" w:rsidRPr="006F1F0F" w:rsidTr="006576FB">
        <w:trPr>
          <w:trHeight w:val="2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7 800,00</w:t>
            </w:r>
          </w:p>
        </w:tc>
      </w:tr>
      <w:tr w:rsidR="00367FDF" w:rsidRPr="006F1F0F" w:rsidTr="006576FB">
        <w:trPr>
          <w:trHeight w:val="8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18 903 498,73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18 633 800,00</w:t>
            </w:r>
          </w:p>
        </w:tc>
      </w:tr>
      <w:tr w:rsidR="00367FDF" w:rsidRPr="006F1F0F" w:rsidTr="006576FB">
        <w:trPr>
          <w:trHeight w:val="114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6F1F0F">
              <w:rPr>
                <w:rFonts w:eastAsia="Times New Roman"/>
                <w:color w:val="000000"/>
              </w:rPr>
              <w:lastRenderedPageBreak/>
              <w:t>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18 061 093,39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18 061 500,00</w:t>
            </w:r>
          </w:p>
        </w:tc>
      </w:tr>
      <w:tr w:rsidR="00367FDF" w:rsidRPr="006F1F0F" w:rsidTr="006576FB">
        <w:trPr>
          <w:trHeight w:val="61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842 405,34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572 300,00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1 000 000,00</w:t>
            </w:r>
          </w:p>
        </w:tc>
      </w:tr>
      <w:tr w:rsidR="00367FDF" w:rsidRPr="006F1F0F" w:rsidTr="006576FB">
        <w:trPr>
          <w:trHeight w:val="2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28 493 153,61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23 691 200,00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23 721 200,00</w:t>
            </w:r>
          </w:p>
        </w:tc>
      </w:tr>
      <w:tr w:rsidR="00367FDF" w:rsidRPr="006F1F0F" w:rsidTr="006576FB">
        <w:trPr>
          <w:trHeight w:val="8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17 842 400,00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14 902 000,00</w:t>
            </w:r>
          </w:p>
        </w:tc>
      </w:tr>
      <w:tr w:rsidR="00367FDF" w:rsidRPr="006F1F0F" w:rsidTr="006576FB">
        <w:trPr>
          <w:trHeight w:val="44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10 578 631,59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8 721 200,00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8 751 200,00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72 122,02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68 000,00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367FDF" w:rsidRPr="006F1F0F" w:rsidTr="006576FB">
        <w:trPr>
          <w:trHeight w:val="2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2 448 200,00</w:t>
            </w:r>
          </w:p>
        </w:tc>
      </w:tr>
      <w:tr w:rsidR="00367FDF" w:rsidRPr="006F1F0F" w:rsidTr="006576FB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1 348 730,00</w:t>
            </w:r>
          </w:p>
        </w:tc>
      </w:tr>
      <w:tr w:rsidR="00367FDF" w:rsidRPr="006F1F0F" w:rsidTr="006576FB">
        <w:trPr>
          <w:trHeight w:val="5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1 099 470,00</w:t>
            </w:r>
          </w:p>
        </w:tc>
      </w:tr>
      <w:tr w:rsidR="00367FDF" w:rsidRPr="006F1F0F" w:rsidTr="006576FB">
        <w:trPr>
          <w:trHeight w:val="7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58 194 715,59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Гражданская оборона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10 055 879,10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8 985 600,00</w:t>
            </w:r>
          </w:p>
        </w:tc>
      </w:tr>
      <w:tr w:rsidR="00367FDF" w:rsidRPr="006F1F0F" w:rsidTr="006576FB">
        <w:trPr>
          <w:trHeight w:val="11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7 961 500,00</w:t>
            </w:r>
          </w:p>
        </w:tc>
      </w:tr>
      <w:tr w:rsidR="00367FDF" w:rsidRPr="006F1F0F" w:rsidTr="006576FB">
        <w:trPr>
          <w:trHeight w:val="60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1 494 379,10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624 100,00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400 000,00</w:t>
            </w:r>
          </w:p>
        </w:tc>
      </w:tr>
      <w:tr w:rsidR="00367FDF" w:rsidRPr="006F1F0F" w:rsidTr="006576FB">
        <w:trPr>
          <w:trHeight w:val="56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48 138 836,49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38 553 000,00</w:t>
            </w:r>
          </w:p>
        </w:tc>
      </w:tr>
      <w:tr w:rsidR="00367FDF" w:rsidRPr="006F1F0F" w:rsidTr="006576FB">
        <w:trPr>
          <w:trHeight w:val="11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35 989 800,00</w:t>
            </w:r>
          </w:p>
        </w:tc>
      </w:tr>
      <w:tr w:rsidR="00367FDF" w:rsidRPr="006F1F0F" w:rsidTr="006576FB">
        <w:trPr>
          <w:trHeight w:val="3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12 149 036,49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2 563 200,00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1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87 186 817,83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63 669 240,00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61 490 940,00</w:t>
            </w:r>
          </w:p>
        </w:tc>
      </w:tr>
      <w:tr w:rsidR="00367FDF" w:rsidRPr="006F1F0F" w:rsidTr="006576FB">
        <w:trPr>
          <w:trHeight w:val="3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8 455 370,76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6 191 500,00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6 206 800,00</w:t>
            </w:r>
          </w:p>
        </w:tc>
      </w:tr>
      <w:tr w:rsidR="00367FDF" w:rsidRPr="006F1F0F" w:rsidTr="006576FB">
        <w:trPr>
          <w:trHeight w:val="10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5 580 372,92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5 581 000,00</w:t>
            </w:r>
          </w:p>
        </w:tc>
      </w:tr>
      <w:tr w:rsidR="00367FDF" w:rsidRPr="006F1F0F" w:rsidTr="006576FB">
        <w:trPr>
          <w:trHeight w:val="3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2 670 663,34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625 800,00</w:t>
            </w:r>
          </w:p>
        </w:tc>
      </w:tr>
      <w:tr w:rsidR="00367FDF" w:rsidRPr="006F1F0F" w:rsidTr="006576FB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2 740,34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67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1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58 693 022,70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46 162 300,00</w:t>
            </w:r>
          </w:p>
        </w:tc>
      </w:tr>
      <w:tr w:rsidR="00367FDF" w:rsidRPr="006F1F0F" w:rsidTr="006576FB">
        <w:trPr>
          <w:trHeight w:val="3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57 093 022,70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46 162 300,00</w:t>
            </w:r>
          </w:p>
        </w:tc>
      </w:tr>
      <w:tr w:rsidR="00367FDF" w:rsidRPr="006F1F0F" w:rsidTr="006576FB">
        <w:trPr>
          <w:trHeight w:val="68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5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2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12 794 871,17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9 121 840,00</w:t>
            </w:r>
          </w:p>
        </w:tc>
      </w:tr>
      <w:tr w:rsidR="00367FDF" w:rsidRPr="006F1F0F" w:rsidTr="006576FB">
        <w:trPr>
          <w:trHeight w:val="55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5 894 500,00</w:t>
            </w:r>
          </w:p>
        </w:tc>
      </w:tr>
      <w:tr w:rsidR="00367FDF" w:rsidRPr="006F1F0F" w:rsidTr="006576FB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1 779 864,14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480 000,00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4 305 207,03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2 747 340,00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1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93 203 051,04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74 888 473,09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247 826 247,61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Жилищное хозяйство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6 685 036,00</w:t>
            </w:r>
          </w:p>
        </w:tc>
      </w:tr>
      <w:tr w:rsidR="00367FDF" w:rsidRPr="006F1F0F" w:rsidTr="006576FB">
        <w:trPr>
          <w:trHeight w:val="36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2 416 200,00</w:t>
            </w:r>
          </w:p>
        </w:tc>
      </w:tr>
      <w:tr w:rsidR="00367FDF" w:rsidRPr="006F1F0F" w:rsidTr="006576FB">
        <w:trPr>
          <w:trHeight w:val="37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4 268 836,00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32 359 145,85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188 270 300,00</w:t>
            </w:r>
          </w:p>
        </w:tc>
      </w:tr>
      <w:tr w:rsidR="00367FDF" w:rsidRPr="006F1F0F" w:rsidTr="006576FB">
        <w:trPr>
          <w:trHeight w:val="64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24 968 898,25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177 217 700,00</w:t>
            </w:r>
          </w:p>
        </w:tc>
      </w:tr>
      <w:tr w:rsidR="00367FDF" w:rsidRPr="006F1F0F" w:rsidTr="006576FB">
        <w:trPr>
          <w:trHeight w:val="65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7 242 129,28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11 052 600,00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56 709 741,40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50 427 373,09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50 558 311,61</w:t>
            </w:r>
          </w:p>
        </w:tc>
      </w:tr>
      <w:tr w:rsidR="00367FDF" w:rsidRPr="006F1F0F" w:rsidTr="006576FB">
        <w:trPr>
          <w:trHeight w:val="2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24 952 643,28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18 310 244,09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18 441 182,61</w:t>
            </w:r>
          </w:p>
        </w:tc>
      </w:tr>
      <w:tr w:rsidR="00367FDF" w:rsidRPr="006F1F0F" w:rsidTr="006576FB">
        <w:trPr>
          <w:trHeight w:val="45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30 609 759,00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1 507 370,00</w:t>
            </w:r>
          </w:p>
        </w:tc>
      </w:tr>
      <w:tr w:rsidR="00367FDF" w:rsidRPr="006F1F0F" w:rsidTr="006576FB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2 312 600,00</w:t>
            </w:r>
          </w:p>
        </w:tc>
      </w:tr>
      <w:tr w:rsidR="00367FDF" w:rsidRPr="006F1F0F" w:rsidTr="006576FB">
        <w:trPr>
          <w:trHeight w:val="9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2 309 100,00</w:t>
            </w:r>
          </w:p>
        </w:tc>
      </w:tr>
      <w:tr w:rsidR="00367FDF" w:rsidRPr="006F1F0F" w:rsidTr="006576FB">
        <w:trPr>
          <w:trHeight w:val="3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3 500,00</w:t>
            </w:r>
          </w:p>
        </w:tc>
      </w:tr>
      <w:tr w:rsidR="00367FDF" w:rsidRPr="006F1F0F" w:rsidTr="006576FB">
        <w:trPr>
          <w:trHeight w:val="3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367FDF" w:rsidRPr="006F1F0F" w:rsidTr="006576FB">
        <w:trPr>
          <w:trHeight w:val="4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</w:tr>
      <w:tr w:rsidR="00367FDF" w:rsidRPr="006F1F0F" w:rsidTr="006576FB">
        <w:trPr>
          <w:trHeight w:val="71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6 873 700,00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685 441 845,19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699 790 460,30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713 530 596,18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143 668 769,85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155 797 400,00</w:t>
            </w:r>
          </w:p>
        </w:tc>
      </w:tr>
      <w:tr w:rsidR="00367FDF" w:rsidRPr="006F1F0F" w:rsidTr="006576FB">
        <w:trPr>
          <w:trHeight w:val="78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109 402 800,00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112 677 600,00</w:t>
            </w:r>
          </w:p>
        </w:tc>
      </w:tr>
      <w:tr w:rsidR="00367FDF" w:rsidRPr="006F1F0F" w:rsidTr="006576FB">
        <w:trPr>
          <w:trHeight w:val="54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34 001 469,85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42 807 300,00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264 500,00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312 500,00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410 662 031,69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432 465 969,18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237 187 598,10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247 967 634,30</w:t>
            </w:r>
          </w:p>
        </w:tc>
      </w:tr>
      <w:tr w:rsidR="00367FDF" w:rsidRPr="006F1F0F" w:rsidTr="006576FB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59 497 553,99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70 222 644,88</w:t>
            </w:r>
          </w:p>
        </w:tc>
      </w:tr>
      <w:tr w:rsidR="00367FDF" w:rsidRPr="006F1F0F" w:rsidTr="006576FB">
        <w:trPr>
          <w:trHeight w:val="29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113 755 279,60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114 049 090,00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221 600,00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226 600,00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50 787 649,48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46 269 480,00</w:t>
            </w:r>
          </w:p>
        </w:tc>
      </w:tr>
      <w:tr w:rsidR="00367FDF" w:rsidRPr="006F1F0F" w:rsidTr="006576FB">
        <w:trPr>
          <w:trHeight w:val="6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6F1F0F">
              <w:rPr>
                <w:rFonts w:eastAsia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16 551 400,00</w:t>
            </w:r>
          </w:p>
        </w:tc>
      </w:tr>
      <w:tr w:rsidR="00367FDF" w:rsidRPr="006F1F0F" w:rsidTr="006576FB">
        <w:trPr>
          <w:trHeight w:val="1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5 010 809,73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810 800,00</w:t>
            </w:r>
          </w:p>
        </w:tc>
      </w:tr>
      <w:tr w:rsidR="00367FDF" w:rsidRPr="006F1F0F" w:rsidTr="006576FB">
        <w:trPr>
          <w:trHeight w:val="60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29 000 622,77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28 679 610,00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227 670,00</w:t>
            </w:r>
          </w:p>
        </w:tc>
      </w:tr>
      <w:tr w:rsidR="00367FDF" w:rsidRPr="006F1F0F" w:rsidTr="006576FB">
        <w:trPr>
          <w:trHeight w:val="43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261 144,90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</w:tr>
      <w:tr w:rsidR="00367FDF" w:rsidRPr="006F1F0F" w:rsidTr="006576FB">
        <w:trPr>
          <w:trHeight w:val="4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261 144,90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259 400,00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</w:tr>
      <w:tr w:rsidR="00367FDF" w:rsidRPr="006F1F0F" w:rsidTr="006576FB">
        <w:trPr>
          <w:trHeight w:val="26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654 150,00</w:t>
            </w:r>
          </w:p>
        </w:tc>
      </w:tr>
      <w:tr w:rsidR="00367FDF" w:rsidRPr="006F1F0F" w:rsidTr="006576FB">
        <w:trPr>
          <w:trHeight w:val="27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79 416 303,66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77 756 488,00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78 084 197,00</w:t>
            </w:r>
          </w:p>
        </w:tc>
      </w:tr>
      <w:tr w:rsidR="00367FDF" w:rsidRPr="006F1F0F" w:rsidTr="006576FB">
        <w:trPr>
          <w:trHeight w:val="982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67 549 392,36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68 082 593,00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68 112 822,00</w:t>
            </w:r>
          </w:p>
        </w:tc>
      </w:tr>
      <w:tr w:rsidR="00367FDF" w:rsidRPr="006F1F0F" w:rsidTr="006576FB">
        <w:trPr>
          <w:trHeight w:val="32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10 717 884,30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8 782 520,00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449 600,00</w:t>
            </w:r>
          </w:p>
        </w:tc>
      </w:tr>
      <w:tr w:rsidR="00367FDF" w:rsidRPr="006F1F0F" w:rsidTr="006576FB">
        <w:trPr>
          <w:trHeight w:val="3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719 127,00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739 255,00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166 584 566,99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Культура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104 371 675,81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85 521 563,12</w:t>
            </w:r>
          </w:p>
        </w:tc>
      </w:tr>
      <w:tr w:rsidR="00367FDF" w:rsidRPr="006F1F0F" w:rsidTr="006576FB">
        <w:trPr>
          <w:trHeight w:val="115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42 208 120,00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26 818 250,00</w:t>
            </w:r>
          </w:p>
        </w:tc>
      </w:tr>
      <w:tr w:rsidR="00367FDF" w:rsidRPr="006F1F0F" w:rsidTr="006576FB">
        <w:trPr>
          <w:trHeight w:val="77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5 320 630,29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3 694 213,12</w:t>
            </w:r>
          </w:p>
        </w:tc>
      </w:tr>
      <w:tr w:rsidR="00367FDF" w:rsidRPr="006F1F0F" w:rsidTr="006576FB">
        <w:trPr>
          <w:trHeight w:val="783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56 837 225,52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55 000 000,00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9 100,00</w:t>
            </w:r>
          </w:p>
        </w:tc>
      </w:tr>
      <w:tr w:rsidR="00367FDF" w:rsidRPr="006F1F0F" w:rsidTr="006576FB">
        <w:trPr>
          <w:trHeight w:val="331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62 212 891,18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57 966 605,00</w:t>
            </w:r>
          </w:p>
        </w:tc>
      </w:tr>
      <w:tr w:rsidR="00367FDF" w:rsidRPr="006F1F0F" w:rsidTr="006576FB">
        <w:trPr>
          <w:trHeight w:val="4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61 777 867,71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56 730 790,00</w:t>
            </w:r>
          </w:p>
        </w:tc>
      </w:tr>
      <w:tr w:rsidR="00367FDF" w:rsidRPr="006F1F0F" w:rsidTr="006576FB">
        <w:trPr>
          <w:trHeight w:val="2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432 523,47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1 235 815,00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45 078 418,14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2 133 961,00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2 133 961,00</w:t>
            </w:r>
          </w:p>
        </w:tc>
      </w:tr>
      <w:tr w:rsidR="00367FDF" w:rsidRPr="006F1F0F" w:rsidTr="006576FB">
        <w:trPr>
          <w:trHeight w:val="18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5 901 510,16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247 130,00</w:t>
            </w:r>
          </w:p>
        </w:tc>
      </w:tr>
      <w:tr w:rsidR="00367FDF" w:rsidRPr="006F1F0F" w:rsidTr="006576FB">
        <w:trPr>
          <w:trHeight w:val="31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5 901 510,16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247 130,00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Охрана семьи и детства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27 498 423,61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29 198 100,00</w:t>
            </w:r>
          </w:p>
        </w:tc>
      </w:tr>
      <w:tr w:rsidR="00367FDF" w:rsidRPr="006F1F0F" w:rsidTr="006576FB">
        <w:trPr>
          <w:trHeight w:val="4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419 123,61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419 100,00</w:t>
            </w:r>
          </w:p>
        </w:tc>
      </w:tr>
      <w:tr w:rsidR="00367FDF" w:rsidRPr="006F1F0F" w:rsidTr="006576FB">
        <w:trPr>
          <w:trHeight w:val="63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3 369 000,00</w:t>
            </w:r>
          </w:p>
        </w:tc>
      </w:tr>
      <w:tr w:rsidR="00367FDF" w:rsidRPr="006F1F0F" w:rsidTr="006576FB">
        <w:trPr>
          <w:trHeight w:val="3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25 410 000,00</w:t>
            </w:r>
          </w:p>
        </w:tc>
      </w:tr>
      <w:tr w:rsidR="00367FDF" w:rsidRPr="006F1F0F" w:rsidTr="006576FB">
        <w:trPr>
          <w:trHeight w:val="23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2 470 907,79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</w:tr>
      <w:tr w:rsidR="00367FDF" w:rsidRPr="006F1F0F" w:rsidTr="006576FB">
        <w:trPr>
          <w:trHeight w:val="24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200 000,00</w:t>
            </w:r>
          </w:p>
        </w:tc>
      </w:tr>
      <w:tr w:rsidR="00367FDF" w:rsidRPr="006F1F0F" w:rsidTr="006576FB">
        <w:trPr>
          <w:trHeight w:val="397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6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2 398 730,18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Массовый спорт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1124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4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1 398 688,31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18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836 700,00</w:t>
            </w:r>
          </w:p>
        </w:tc>
      </w:tr>
      <w:tr w:rsidR="00367FDF" w:rsidRPr="006F1F0F" w:rsidTr="006576FB">
        <w:trPr>
          <w:trHeight w:val="1038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826 700,00</w:t>
            </w:r>
          </w:p>
        </w:tc>
      </w:tr>
      <w:tr w:rsidR="00367FDF" w:rsidRPr="006F1F0F" w:rsidTr="006576FB">
        <w:trPr>
          <w:trHeight w:val="50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12 341,87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10 000,00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</w:tr>
      <w:tr w:rsidR="00367FDF" w:rsidRPr="006F1F0F" w:rsidTr="006576FB">
        <w:trPr>
          <w:trHeight w:val="200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367FDF" w:rsidRPr="006F1F0F" w:rsidTr="006576FB">
        <w:trPr>
          <w:trHeight w:val="66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</w:tr>
      <w:tr w:rsidR="00367FDF" w:rsidRPr="006F1F0F" w:rsidTr="006576FB">
        <w:trPr>
          <w:trHeight w:val="49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3 408 500,00</w:t>
            </w:r>
          </w:p>
        </w:tc>
      </w:tr>
      <w:tr w:rsidR="00367FDF" w:rsidRPr="006F1F0F" w:rsidTr="006576FB">
        <w:trPr>
          <w:trHeight w:val="36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15 100,00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367FDF" w:rsidRPr="006F1F0F" w:rsidTr="006576FB">
        <w:trPr>
          <w:trHeight w:val="51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</w:tr>
      <w:tr w:rsidR="00367FDF" w:rsidRPr="006F1F0F" w:rsidTr="006576FB">
        <w:trPr>
          <w:trHeight w:val="229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color w:val="000000"/>
              </w:rPr>
            </w:pPr>
            <w:r w:rsidRPr="006F1F0F">
              <w:rPr>
                <w:rFonts w:eastAsia="Times New Roman"/>
                <w:color w:val="000000"/>
              </w:rPr>
              <w:t>8 900,00</w:t>
            </w:r>
          </w:p>
        </w:tc>
      </w:tr>
      <w:tr w:rsidR="00367FDF" w:rsidRPr="006F1F0F" w:rsidTr="006576FB">
        <w:trPr>
          <w:trHeight w:val="315"/>
        </w:trPr>
        <w:tc>
          <w:tcPr>
            <w:tcW w:w="17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3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3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1 267 192 926,94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FDF" w:rsidRPr="006F1F0F" w:rsidRDefault="00367FDF" w:rsidP="006576FB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1F0F">
              <w:rPr>
                <w:rFonts w:eastAsia="Times New Roman"/>
                <w:b/>
                <w:bCs/>
                <w:color w:val="000000"/>
              </w:rPr>
              <w:t>1 369 600 642,91</w:t>
            </w:r>
          </w:p>
        </w:tc>
      </w:tr>
    </w:tbl>
    <w:p w:rsidR="00DB6A4E" w:rsidRDefault="00DB6A4E">
      <w:bookmarkStart w:id="0" w:name="_GoBack"/>
      <w:bookmarkEnd w:id="0"/>
    </w:p>
    <w:sectPr w:rsidR="00DB6A4E" w:rsidSect="004769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967"/>
    <w:rsid w:val="00367FDF"/>
    <w:rsid w:val="00476967"/>
    <w:rsid w:val="00AC6725"/>
    <w:rsid w:val="00DB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6967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76967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6967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76967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769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76967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76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76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69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769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769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76967"/>
  </w:style>
  <w:style w:type="paragraph" w:styleId="ab">
    <w:name w:val="Normal (Web)"/>
    <w:basedOn w:val="a"/>
    <w:uiPriority w:val="99"/>
    <w:rsid w:val="00476967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76967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7696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76967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769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76967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76967"/>
    <w:rPr>
      <w:rFonts w:ascii="Arial" w:hAnsi="Arial" w:cs="Arial" w:hint="default"/>
      <w:sz w:val="24"/>
    </w:rPr>
  </w:style>
  <w:style w:type="character" w:customStyle="1" w:styleId="WW8Num2z0">
    <w:name w:val="WW8Num2z0"/>
    <w:rsid w:val="00476967"/>
  </w:style>
  <w:style w:type="character" w:customStyle="1" w:styleId="WW8Num2z1">
    <w:name w:val="WW8Num2z1"/>
    <w:rsid w:val="00476967"/>
  </w:style>
  <w:style w:type="character" w:customStyle="1" w:styleId="WW8Num2z2">
    <w:name w:val="WW8Num2z2"/>
    <w:rsid w:val="00476967"/>
  </w:style>
  <w:style w:type="character" w:customStyle="1" w:styleId="WW8Num2z3">
    <w:name w:val="WW8Num2z3"/>
    <w:rsid w:val="00476967"/>
  </w:style>
  <w:style w:type="character" w:customStyle="1" w:styleId="WW8Num2z4">
    <w:name w:val="WW8Num2z4"/>
    <w:rsid w:val="00476967"/>
  </w:style>
  <w:style w:type="character" w:customStyle="1" w:styleId="WW8Num2z5">
    <w:name w:val="WW8Num2z5"/>
    <w:rsid w:val="00476967"/>
  </w:style>
  <w:style w:type="character" w:customStyle="1" w:styleId="WW8Num2z6">
    <w:name w:val="WW8Num2z6"/>
    <w:rsid w:val="00476967"/>
  </w:style>
  <w:style w:type="character" w:customStyle="1" w:styleId="WW8Num2z7">
    <w:name w:val="WW8Num2z7"/>
    <w:rsid w:val="00476967"/>
  </w:style>
  <w:style w:type="character" w:customStyle="1" w:styleId="WW8Num2z8">
    <w:name w:val="WW8Num2z8"/>
    <w:rsid w:val="00476967"/>
  </w:style>
  <w:style w:type="character" w:customStyle="1" w:styleId="WW8Num3z0">
    <w:name w:val="WW8Num3z0"/>
    <w:rsid w:val="00476967"/>
    <w:rPr>
      <w:rFonts w:hint="default"/>
    </w:rPr>
  </w:style>
  <w:style w:type="character" w:customStyle="1" w:styleId="WW8Num4z0">
    <w:name w:val="WW8Num4z0"/>
    <w:rsid w:val="00476967"/>
    <w:rPr>
      <w:rFonts w:hint="default"/>
      <w:sz w:val="24"/>
    </w:rPr>
  </w:style>
  <w:style w:type="character" w:customStyle="1" w:styleId="WW8Num4z1">
    <w:name w:val="WW8Num4z1"/>
    <w:rsid w:val="00476967"/>
  </w:style>
  <w:style w:type="character" w:customStyle="1" w:styleId="WW8Num4z2">
    <w:name w:val="WW8Num4z2"/>
    <w:rsid w:val="00476967"/>
  </w:style>
  <w:style w:type="character" w:customStyle="1" w:styleId="WW8Num4z3">
    <w:name w:val="WW8Num4z3"/>
    <w:rsid w:val="00476967"/>
  </w:style>
  <w:style w:type="character" w:customStyle="1" w:styleId="WW8Num4z4">
    <w:name w:val="WW8Num4z4"/>
    <w:rsid w:val="00476967"/>
  </w:style>
  <w:style w:type="character" w:customStyle="1" w:styleId="WW8Num4z5">
    <w:name w:val="WW8Num4z5"/>
    <w:rsid w:val="00476967"/>
  </w:style>
  <w:style w:type="character" w:customStyle="1" w:styleId="WW8Num4z6">
    <w:name w:val="WW8Num4z6"/>
    <w:rsid w:val="00476967"/>
  </w:style>
  <w:style w:type="character" w:customStyle="1" w:styleId="WW8Num4z7">
    <w:name w:val="WW8Num4z7"/>
    <w:rsid w:val="00476967"/>
  </w:style>
  <w:style w:type="character" w:customStyle="1" w:styleId="WW8Num4z8">
    <w:name w:val="WW8Num4z8"/>
    <w:rsid w:val="00476967"/>
  </w:style>
  <w:style w:type="character" w:customStyle="1" w:styleId="WW8Num5z0">
    <w:name w:val="WW8Num5z0"/>
    <w:rsid w:val="00476967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76967"/>
    <w:rPr>
      <w:rFonts w:hint="default"/>
    </w:rPr>
  </w:style>
  <w:style w:type="character" w:customStyle="1" w:styleId="6">
    <w:name w:val="Основной шрифт абзаца6"/>
    <w:rsid w:val="00476967"/>
  </w:style>
  <w:style w:type="character" w:customStyle="1" w:styleId="WW8Num1z2">
    <w:name w:val="WW8Num1z2"/>
    <w:rsid w:val="00476967"/>
  </w:style>
  <w:style w:type="character" w:customStyle="1" w:styleId="WW8Num1z3">
    <w:name w:val="WW8Num1z3"/>
    <w:rsid w:val="00476967"/>
  </w:style>
  <w:style w:type="character" w:customStyle="1" w:styleId="WW8Num1z4">
    <w:name w:val="WW8Num1z4"/>
    <w:rsid w:val="00476967"/>
  </w:style>
  <w:style w:type="character" w:customStyle="1" w:styleId="WW8Num1z5">
    <w:name w:val="WW8Num1z5"/>
    <w:rsid w:val="00476967"/>
  </w:style>
  <w:style w:type="character" w:customStyle="1" w:styleId="WW8Num1z6">
    <w:name w:val="WW8Num1z6"/>
    <w:rsid w:val="00476967"/>
  </w:style>
  <w:style w:type="character" w:customStyle="1" w:styleId="WW8Num1z7">
    <w:name w:val="WW8Num1z7"/>
    <w:rsid w:val="00476967"/>
  </w:style>
  <w:style w:type="character" w:customStyle="1" w:styleId="WW8Num1z8">
    <w:name w:val="WW8Num1z8"/>
    <w:rsid w:val="00476967"/>
  </w:style>
  <w:style w:type="character" w:customStyle="1" w:styleId="5">
    <w:name w:val="Основной шрифт абзаца5"/>
    <w:rsid w:val="00476967"/>
  </w:style>
  <w:style w:type="character" w:customStyle="1" w:styleId="4">
    <w:name w:val="Основной шрифт абзаца4"/>
    <w:rsid w:val="00476967"/>
  </w:style>
  <w:style w:type="character" w:customStyle="1" w:styleId="3">
    <w:name w:val="Основной шрифт абзаца3"/>
    <w:rsid w:val="00476967"/>
  </w:style>
  <w:style w:type="character" w:customStyle="1" w:styleId="22">
    <w:name w:val="Основной шрифт абзаца2"/>
    <w:rsid w:val="00476967"/>
  </w:style>
  <w:style w:type="character" w:customStyle="1" w:styleId="WW8Num5z1">
    <w:name w:val="WW8Num5z1"/>
    <w:rsid w:val="00476967"/>
  </w:style>
  <w:style w:type="character" w:customStyle="1" w:styleId="WW8Num5z2">
    <w:name w:val="WW8Num5z2"/>
    <w:rsid w:val="00476967"/>
  </w:style>
  <w:style w:type="character" w:customStyle="1" w:styleId="WW8Num5z3">
    <w:name w:val="WW8Num5z3"/>
    <w:rsid w:val="00476967"/>
  </w:style>
  <w:style w:type="character" w:customStyle="1" w:styleId="WW8Num5z4">
    <w:name w:val="WW8Num5z4"/>
    <w:rsid w:val="00476967"/>
  </w:style>
  <w:style w:type="character" w:customStyle="1" w:styleId="WW8Num5z5">
    <w:name w:val="WW8Num5z5"/>
    <w:rsid w:val="00476967"/>
  </w:style>
  <w:style w:type="character" w:customStyle="1" w:styleId="WW8Num5z6">
    <w:name w:val="WW8Num5z6"/>
    <w:rsid w:val="00476967"/>
  </w:style>
  <w:style w:type="character" w:customStyle="1" w:styleId="WW8Num5z7">
    <w:name w:val="WW8Num5z7"/>
    <w:rsid w:val="00476967"/>
  </w:style>
  <w:style w:type="character" w:customStyle="1" w:styleId="WW8Num5z8">
    <w:name w:val="WW8Num5z8"/>
    <w:rsid w:val="00476967"/>
  </w:style>
  <w:style w:type="character" w:customStyle="1" w:styleId="WW8Num7z0">
    <w:name w:val="WW8Num7z0"/>
    <w:rsid w:val="00476967"/>
  </w:style>
  <w:style w:type="character" w:customStyle="1" w:styleId="WW8Num7z1">
    <w:name w:val="WW8Num7z1"/>
    <w:rsid w:val="00476967"/>
  </w:style>
  <w:style w:type="character" w:customStyle="1" w:styleId="WW8Num7z2">
    <w:name w:val="WW8Num7z2"/>
    <w:rsid w:val="00476967"/>
  </w:style>
  <w:style w:type="character" w:customStyle="1" w:styleId="WW8Num7z3">
    <w:name w:val="WW8Num7z3"/>
    <w:rsid w:val="00476967"/>
  </w:style>
  <w:style w:type="character" w:customStyle="1" w:styleId="WW8Num7z4">
    <w:name w:val="WW8Num7z4"/>
    <w:rsid w:val="00476967"/>
  </w:style>
  <w:style w:type="character" w:customStyle="1" w:styleId="WW8Num7z5">
    <w:name w:val="WW8Num7z5"/>
    <w:rsid w:val="00476967"/>
  </w:style>
  <w:style w:type="character" w:customStyle="1" w:styleId="WW8Num7z6">
    <w:name w:val="WW8Num7z6"/>
    <w:rsid w:val="00476967"/>
  </w:style>
  <w:style w:type="character" w:customStyle="1" w:styleId="WW8Num7z7">
    <w:name w:val="WW8Num7z7"/>
    <w:rsid w:val="00476967"/>
  </w:style>
  <w:style w:type="character" w:customStyle="1" w:styleId="WW8Num7z8">
    <w:name w:val="WW8Num7z8"/>
    <w:rsid w:val="00476967"/>
  </w:style>
  <w:style w:type="character" w:customStyle="1" w:styleId="WW8Num8z0">
    <w:name w:val="WW8Num8z0"/>
    <w:rsid w:val="00476967"/>
  </w:style>
  <w:style w:type="character" w:customStyle="1" w:styleId="WW8Num8z1">
    <w:name w:val="WW8Num8z1"/>
    <w:rsid w:val="00476967"/>
  </w:style>
  <w:style w:type="character" w:customStyle="1" w:styleId="WW8Num8z2">
    <w:name w:val="WW8Num8z2"/>
    <w:rsid w:val="00476967"/>
  </w:style>
  <w:style w:type="character" w:customStyle="1" w:styleId="WW8Num8z3">
    <w:name w:val="WW8Num8z3"/>
    <w:rsid w:val="00476967"/>
  </w:style>
  <w:style w:type="character" w:customStyle="1" w:styleId="WW8Num8z4">
    <w:name w:val="WW8Num8z4"/>
    <w:rsid w:val="00476967"/>
  </w:style>
  <w:style w:type="character" w:customStyle="1" w:styleId="WW8Num8z5">
    <w:name w:val="WW8Num8z5"/>
    <w:rsid w:val="00476967"/>
  </w:style>
  <w:style w:type="character" w:customStyle="1" w:styleId="WW8Num8z6">
    <w:name w:val="WW8Num8z6"/>
    <w:rsid w:val="00476967"/>
  </w:style>
  <w:style w:type="character" w:customStyle="1" w:styleId="WW8Num8z7">
    <w:name w:val="WW8Num8z7"/>
    <w:rsid w:val="00476967"/>
  </w:style>
  <w:style w:type="character" w:customStyle="1" w:styleId="WW8Num8z8">
    <w:name w:val="WW8Num8z8"/>
    <w:rsid w:val="00476967"/>
  </w:style>
  <w:style w:type="character" w:customStyle="1" w:styleId="WW8Num9z0">
    <w:name w:val="WW8Num9z0"/>
    <w:rsid w:val="00476967"/>
  </w:style>
  <w:style w:type="character" w:customStyle="1" w:styleId="WW8Num9z1">
    <w:name w:val="WW8Num9z1"/>
    <w:rsid w:val="00476967"/>
  </w:style>
  <w:style w:type="character" w:customStyle="1" w:styleId="WW8Num9z2">
    <w:name w:val="WW8Num9z2"/>
    <w:rsid w:val="00476967"/>
  </w:style>
  <w:style w:type="character" w:customStyle="1" w:styleId="WW8Num9z3">
    <w:name w:val="WW8Num9z3"/>
    <w:rsid w:val="00476967"/>
  </w:style>
  <w:style w:type="character" w:customStyle="1" w:styleId="WW8Num9z4">
    <w:name w:val="WW8Num9z4"/>
    <w:rsid w:val="00476967"/>
  </w:style>
  <w:style w:type="character" w:customStyle="1" w:styleId="WW8Num9z5">
    <w:name w:val="WW8Num9z5"/>
    <w:rsid w:val="00476967"/>
  </w:style>
  <w:style w:type="character" w:customStyle="1" w:styleId="WW8Num9z6">
    <w:name w:val="WW8Num9z6"/>
    <w:rsid w:val="00476967"/>
  </w:style>
  <w:style w:type="character" w:customStyle="1" w:styleId="WW8Num9z7">
    <w:name w:val="WW8Num9z7"/>
    <w:rsid w:val="00476967"/>
  </w:style>
  <w:style w:type="character" w:customStyle="1" w:styleId="WW8Num9z8">
    <w:name w:val="WW8Num9z8"/>
    <w:rsid w:val="00476967"/>
  </w:style>
  <w:style w:type="character" w:customStyle="1" w:styleId="WW8Num10z0">
    <w:name w:val="WW8Num10z0"/>
    <w:rsid w:val="00476967"/>
  </w:style>
  <w:style w:type="character" w:customStyle="1" w:styleId="WW8Num10z1">
    <w:name w:val="WW8Num10z1"/>
    <w:rsid w:val="00476967"/>
  </w:style>
  <w:style w:type="character" w:customStyle="1" w:styleId="WW8Num10z2">
    <w:name w:val="WW8Num10z2"/>
    <w:rsid w:val="00476967"/>
  </w:style>
  <w:style w:type="character" w:customStyle="1" w:styleId="WW8Num10z3">
    <w:name w:val="WW8Num10z3"/>
    <w:rsid w:val="00476967"/>
  </w:style>
  <w:style w:type="character" w:customStyle="1" w:styleId="WW8Num10z4">
    <w:name w:val="WW8Num10z4"/>
    <w:rsid w:val="00476967"/>
  </w:style>
  <w:style w:type="character" w:customStyle="1" w:styleId="WW8Num10z5">
    <w:name w:val="WW8Num10z5"/>
    <w:rsid w:val="00476967"/>
  </w:style>
  <w:style w:type="character" w:customStyle="1" w:styleId="WW8Num10z6">
    <w:name w:val="WW8Num10z6"/>
    <w:rsid w:val="00476967"/>
  </w:style>
  <w:style w:type="character" w:customStyle="1" w:styleId="WW8Num10z7">
    <w:name w:val="WW8Num10z7"/>
    <w:rsid w:val="00476967"/>
  </w:style>
  <w:style w:type="character" w:customStyle="1" w:styleId="WW8Num10z8">
    <w:name w:val="WW8Num10z8"/>
    <w:rsid w:val="00476967"/>
  </w:style>
  <w:style w:type="character" w:customStyle="1" w:styleId="WW8Num11z0">
    <w:name w:val="WW8Num11z0"/>
    <w:rsid w:val="00476967"/>
  </w:style>
  <w:style w:type="character" w:customStyle="1" w:styleId="WW8Num11z2">
    <w:name w:val="WW8Num11z2"/>
    <w:rsid w:val="00476967"/>
  </w:style>
  <w:style w:type="character" w:customStyle="1" w:styleId="WW8Num11z3">
    <w:name w:val="WW8Num11z3"/>
    <w:rsid w:val="00476967"/>
  </w:style>
  <w:style w:type="character" w:customStyle="1" w:styleId="WW8Num11z4">
    <w:name w:val="WW8Num11z4"/>
    <w:rsid w:val="00476967"/>
  </w:style>
  <w:style w:type="character" w:customStyle="1" w:styleId="WW8Num11z5">
    <w:name w:val="WW8Num11z5"/>
    <w:rsid w:val="00476967"/>
  </w:style>
  <w:style w:type="character" w:customStyle="1" w:styleId="WW8Num11z6">
    <w:name w:val="WW8Num11z6"/>
    <w:rsid w:val="00476967"/>
  </w:style>
  <w:style w:type="character" w:customStyle="1" w:styleId="WW8Num11z7">
    <w:name w:val="WW8Num11z7"/>
    <w:rsid w:val="00476967"/>
  </w:style>
  <w:style w:type="character" w:customStyle="1" w:styleId="WW8Num11z8">
    <w:name w:val="WW8Num11z8"/>
    <w:rsid w:val="00476967"/>
  </w:style>
  <w:style w:type="character" w:customStyle="1" w:styleId="WW8Num12z0">
    <w:name w:val="WW8Num12z0"/>
    <w:rsid w:val="00476967"/>
  </w:style>
  <w:style w:type="character" w:customStyle="1" w:styleId="WW8Num12z1">
    <w:name w:val="WW8Num12z1"/>
    <w:rsid w:val="00476967"/>
  </w:style>
  <w:style w:type="character" w:customStyle="1" w:styleId="WW8Num12z2">
    <w:name w:val="WW8Num12z2"/>
    <w:rsid w:val="00476967"/>
  </w:style>
  <w:style w:type="character" w:customStyle="1" w:styleId="WW8Num12z3">
    <w:name w:val="WW8Num12z3"/>
    <w:rsid w:val="00476967"/>
  </w:style>
  <w:style w:type="character" w:customStyle="1" w:styleId="WW8Num12z4">
    <w:name w:val="WW8Num12z4"/>
    <w:rsid w:val="00476967"/>
  </w:style>
  <w:style w:type="character" w:customStyle="1" w:styleId="WW8Num12z5">
    <w:name w:val="WW8Num12z5"/>
    <w:rsid w:val="00476967"/>
  </w:style>
  <w:style w:type="character" w:customStyle="1" w:styleId="WW8Num12z6">
    <w:name w:val="WW8Num12z6"/>
    <w:rsid w:val="00476967"/>
  </w:style>
  <w:style w:type="character" w:customStyle="1" w:styleId="WW8Num12z7">
    <w:name w:val="WW8Num12z7"/>
    <w:rsid w:val="00476967"/>
  </w:style>
  <w:style w:type="character" w:customStyle="1" w:styleId="WW8Num12z8">
    <w:name w:val="WW8Num12z8"/>
    <w:rsid w:val="00476967"/>
  </w:style>
  <w:style w:type="character" w:customStyle="1" w:styleId="WW8Num13z0">
    <w:name w:val="WW8Num13z0"/>
    <w:rsid w:val="00476967"/>
  </w:style>
  <w:style w:type="character" w:customStyle="1" w:styleId="WW8Num13z2">
    <w:name w:val="WW8Num13z2"/>
    <w:rsid w:val="00476967"/>
  </w:style>
  <w:style w:type="character" w:customStyle="1" w:styleId="WW8Num13z3">
    <w:name w:val="WW8Num13z3"/>
    <w:rsid w:val="00476967"/>
  </w:style>
  <w:style w:type="character" w:customStyle="1" w:styleId="WW8Num13z4">
    <w:name w:val="WW8Num13z4"/>
    <w:rsid w:val="00476967"/>
  </w:style>
  <w:style w:type="character" w:customStyle="1" w:styleId="WW8Num13z5">
    <w:name w:val="WW8Num13z5"/>
    <w:rsid w:val="00476967"/>
  </w:style>
  <w:style w:type="character" w:customStyle="1" w:styleId="WW8Num13z6">
    <w:name w:val="WW8Num13z6"/>
    <w:rsid w:val="00476967"/>
  </w:style>
  <w:style w:type="character" w:customStyle="1" w:styleId="WW8Num13z7">
    <w:name w:val="WW8Num13z7"/>
    <w:rsid w:val="00476967"/>
  </w:style>
  <w:style w:type="character" w:customStyle="1" w:styleId="WW8Num13z8">
    <w:name w:val="WW8Num13z8"/>
    <w:rsid w:val="00476967"/>
  </w:style>
  <w:style w:type="character" w:customStyle="1" w:styleId="WW8Num14z0">
    <w:name w:val="WW8Num14z0"/>
    <w:rsid w:val="00476967"/>
  </w:style>
  <w:style w:type="character" w:customStyle="1" w:styleId="WW8Num14z2">
    <w:name w:val="WW8Num14z2"/>
    <w:rsid w:val="00476967"/>
  </w:style>
  <w:style w:type="character" w:customStyle="1" w:styleId="WW8Num14z3">
    <w:name w:val="WW8Num14z3"/>
    <w:rsid w:val="00476967"/>
  </w:style>
  <w:style w:type="character" w:customStyle="1" w:styleId="WW8Num14z4">
    <w:name w:val="WW8Num14z4"/>
    <w:rsid w:val="00476967"/>
  </w:style>
  <w:style w:type="character" w:customStyle="1" w:styleId="WW8Num14z5">
    <w:name w:val="WW8Num14z5"/>
    <w:rsid w:val="00476967"/>
  </w:style>
  <w:style w:type="character" w:customStyle="1" w:styleId="WW8Num14z6">
    <w:name w:val="WW8Num14z6"/>
    <w:rsid w:val="00476967"/>
  </w:style>
  <w:style w:type="character" w:customStyle="1" w:styleId="WW8Num14z7">
    <w:name w:val="WW8Num14z7"/>
    <w:rsid w:val="00476967"/>
  </w:style>
  <w:style w:type="character" w:customStyle="1" w:styleId="WW8Num14z8">
    <w:name w:val="WW8Num14z8"/>
    <w:rsid w:val="00476967"/>
  </w:style>
  <w:style w:type="character" w:customStyle="1" w:styleId="WW8Num15z0">
    <w:name w:val="WW8Num15z0"/>
    <w:rsid w:val="00476967"/>
  </w:style>
  <w:style w:type="character" w:customStyle="1" w:styleId="WW8Num15z1">
    <w:name w:val="WW8Num15z1"/>
    <w:rsid w:val="00476967"/>
  </w:style>
  <w:style w:type="character" w:customStyle="1" w:styleId="WW8Num15z2">
    <w:name w:val="WW8Num15z2"/>
    <w:rsid w:val="00476967"/>
  </w:style>
  <w:style w:type="character" w:customStyle="1" w:styleId="WW8Num15z3">
    <w:name w:val="WW8Num15z3"/>
    <w:rsid w:val="00476967"/>
  </w:style>
  <w:style w:type="character" w:customStyle="1" w:styleId="WW8Num15z4">
    <w:name w:val="WW8Num15z4"/>
    <w:rsid w:val="00476967"/>
  </w:style>
  <w:style w:type="character" w:customStyle="1" w:styleId="WW8Num15z5">
    <w:name w:val="WW8Num15z5"/>
    <w:rsid w:val="00476967"/>
  </w:style>
  <w:style w:type="character" w:customStyle="1" w:styleId="WW8Num15z6">
    <w:name w:val="WW8Num15z6"/>
    <w:rsid w:val="00476967"/>
  </w:style>
  <w:style w:type="character" w:customStyle="1" w:styleId="WW8Num15z7">
    <w:name w:val="WW8Num15z7"/>
    <w:rsid w:val="00476967"/>
  </w:style>
  <w:style w:type="character" w:customStyle="1" w:styleId="WW8Num15z8">
    <w:name w:val="WW8Num15z8"/>
    <w:rsid w:val="00476967"/>
  </w:style>
  <w:style w:type="character" w:customStyle="1" w:styleId="WW8Num16z0">
    <w:name w:val="WW8Num16z0"/>
    <w:rsid w:val="00476967"/>
  </w:style>
  <w:style w:type="character" w:customStyle="1" w:styleId="WW8Num16z2">
    <w:name w:val="WW8Num16z2"/>
    <w:rsid w:val="00476967"/>
  </w:style>
  <w:style w:type="character" w:customStyle="1" w:styleId="WW8Num16z3">
    <w:name w:val="WW8Num16z3"/>
    <w:rsid w:val="00476967"/>
  </w:style>
  <w:style w:type="character" w:customStyle="1" w:styleId="WW8Num16z4">
    <w:name w:val="WW8Num16z4"/>
    <w:rsid w:val="00476967"/>
  </w:style>
  <w:style w:type="character" w:customStyle="1" w:styleId="WW8Num16z5">
    <w:name w:val="WW8Num16z5"/>
    <w:rsid w:val="00476967"/>
  </w:style>
  <w:style w:type="character" w:customStyle="1" w:styleId="WW8Num16z6">
    <w:name w:val="WW8Num16z6"/>
    <w:rsid w:val="00476967"/>
  </w:style>
  <w:style w:type="character" w:customStyle="1" w:styleId="WW8Num16z7">
    <w:name w:val="WW8Num16z7"/>
    <w:rsid w:val="00476967"/>
  </w:style>
  <w:style w:type="character" w:customStyle="1" w:styleId="WW8Num16z8">
    <w:name w:val="WW8Num16z8"/>
    <w:rsid w:val="00476967"/>
  </w:style>
  <w:style w:type="character" w:customStyle="1" w:styleId="WW8Num17z0">
    <w:name w:val="WW8Num17z0"/>
    <w:rsid w:val="00476967"/>
  </w:style>
  <w:style w:type="character" w:customStyle="1" w:styleId="WW8Num17z1">
    <w:name w:val="WW8Num17z1"/>
    <w:rsid w:val="00476967"/>
  </w:style>
  <w:style w:type="character" w:customStyle="1" w:styleId="WW8Num17z2">
    <w:name w:val="WW8Num17z2"/>
    <w:rsid w:val="00476967"/>
  </w:style>
  <w:style w:type="character" w:customStyle="1" w:styleId="WW8Num17z3">
    <w:name w:val="WW8Num17z3"/>
    <w:rsid w:val="00476967"/>
  </w:style>
  <w:style w:type="character" w:customStyle="1" w:styleId="WW8Num17z4">
    <w:name w:val="WW8Num17z4"/>
    <w:rsid w:val="00476967"/>
  </w:style>
  <w:style w:type="character" w:customStyle="1" w:styleId="WW8Num17z5">
    <w:name w:val="WW8Num17z5"/>
    <w:rsid w:val="00476967"/>
  </w:style>
  <w:style w:type="character" w:customStyle="1" w:styleId="WW8Num17z6">
    <w:name w:val="WW8Num17z6"/>
    <w:rsid w:val="00476967"/>
  </w:style>
  <w:style w:type="character" w:customStyle="1" w:styleId="WW8Num17z7">
    <w:name w:val="WW8Num17z7"/>
    <w:rsid w:val="00476967"/>
  </w:style>
  <w:style w:type="character" w:customStyle="1" w:styleId="WW8Num17z8">
    <w:name w:val="WW8Num17z8"/>
    <w:rsid w:val="00476967"/>
  </w:style>
  <w:style w:type="character" w:customStyle="1" w:styleId="WW8Num18z0">
    <w:name w:val="WW8Num18z0"/>
    <w:rsid w:val="00476967"/>
  </w:style>
  <w:style w:type="character" w:customStyle="1" w:styleId="WW8Num18z1">
    <w:name w:val="WW8Num18z1"/>
    <w:rsid w:val="00476967"/>
  </w:style>
  <w:style w:type="character" w:customStyle="1" w:styleId="WW8Num18z2">
    <w:name w:val="WW8Num18z2"/>
    <w:rsid w:val="00476967"/>
  </w:style>
  <w:style w:type="character" w:customStyle="1" w:styleId="WW8Num18z3">
    <w:name w:val="WW8Num18z3"/>
    <w:rsid w:val="00476967"/>
  </w:style>
  <w:style w:type="character" w:customStyle="1" w:styleId="WW8Num18z4">
    <w:name w:val="WW8Num18z4"/>
    <w:rsid w:val="00476967"/>
  </w:style>
  <w:style w:type="character" w:customStyle="1" w:styleId="WW8Num18z5">
    <w:name w:val="WW8Num18z5"/>
    <w:rsid w:val="00476967"/>
  </w:style>
  <w:style w:type="character" w:customStyle="1" w:styleId="WW8Num18z6">
    <w:name w:val="WW8Num18z6"/>
    <w:rsid w:val="00476967"/>
  </w:style>
  <w:style w:type="character" w:customStyle="1" w:styleId="WW8Num18z7">
    <w:name w:val="WW8Num18z7"/>
    <w:rsid w:val="00476967"/>
  </w:style>
  <w:style w:type="character" w:customStyle="1" w:styleId="WW8Num18z8">
    <w:name w:val="WW8Num18z8"/>
    <w:rsid w:val="00476967"/>
  </w:style>
  <w:style w:type="character" w:customStyle="1" w:styleId="WW8Num19z0">
    <w:name w:val="WW8Num19z0"/>
    <w:rsid w:val="00476967"/>
  </w:style>
  <w:style w:type="character" w:customStyle="1" w:styleId="WW8Num19z1">
    <w:name w:val="WW8Num19z1"/>
    <w:rsid w:val="00476967"/>
  </w:style>
  <w:style w:type="character" w:customStyle="1" w:styleId="WW8Num19z2">
    <w:name w:val="WW8Num19z2"/>
    <w:rsid w:val="00476967"/>
  </w:style>
  <w:style w:type="character" w:customStyle="1" w:styleId="WW8Num19z3">
    <w:name w:val="WW8Num19z3"/>
    <w:rsid w:val="00476967"/>
  </w:style>
  <w:style w:type="character" w:customStyle="1" w:styleId="WW8Num19z4">
    <w:name w:val="WW8Num19z4"/>
    <w:rsid w:val="00476967"/>
  </w:style>
  <w:style w:type="character" w:customStyle="1" w:styleId="WW8Num19z5">
    <w:name w:val="WW8Num19z5"/>
    <w:rsid w:val="00476967"/>
  </w:style>
  <w:style w:type="character" w:customStyle="1" w:styleId="WW8Num19z6">
    <w:name w:val="WW8Num19z6"/>
    <w:rsid w:val="00476967"/>
  </w:style>
  <w:style w:type="character" w:customStyle="1" w:styleId="WW8Num19z7">
    <w:name w:val="WW8Num19z7"/>
    <w:rsid w:val="00476967"/>
  </w:style>
  <w:style w:type="character" w:customStyle="1" w:styleId="WW8Num19z8">
    <w:name w:val="WW8Num19z8"/>
    <w:rsid w:val="00476967"/>
  </w:style>
  <w:style w:type="character" w:customStyle="1" w:styleId="WW8Num20z0">
    <w:name w:val="WW8Num20z0"/>
    <w:rsid w:val="00476967"/>
  </w:style>
  <w:style w:type="character" w:customStyle="1" w:styleId="WW8Num20z1">
    <w:name w:val="WW8Num20z1"/>
    <w:rsid w:val="00476967"/>
  </w:style>
  <w:style w:type="character" w:customStyle="1" w:styleId="WW8Num20z2">
    <w:name w:val="WW8Num20z2"/>
    <w:rsid w:val="00476967"/>
  </w:style>
  <w:style w:type="character" w:customStyle="1" w:styleId="WW8Num20z3">
    <w:name w:val="WW8Num20z3"/>
    <w:rsid w:val="00476967"/>
  </w:style>
  <w:style w:type="character" w:customStyle="1" w:styleId="WW8Num20z4">
    <w:name w:val="WW8Num20z4"/>
    <w:rsid w:val="00476967"/>
  </w:style>
  <w:style w:type="character" w:customStyle="1" w:styleId="WW8Num20z5">
    <w:name w:val="WW8Num20z5"/>
    <w:rsid w:val="00476967"/>
  </w:style>
  <w:style w:type="character" w:customStyle="1" w:styleId="WW8Num20z6">
    <w:name w:val="WW8Num20z6"/>
    <w:rsid w:val="00476967"/>
  </w:style>
  <w:style w:type="character" w:customStyle="1" w:styleId="WW8Num20z7">
    <w:name w:val="WW8Num20z7"/>
    <w:rsid w:val="00476967"/>
  </w:style>
  <w:style w:type="character" w:customStyle="1" w:styleId="WW8Num20z8">
    <w:name w:val="WW8Num20z8"/>
    <w:rsid w:val="00476967"/>
  </w:style>
  <w:style w:type="character" w:customStyle="1" w:styleId="WW8Num21z0">
    <w:name w:val="WW8Num21z0"/>
    <w:rsid w:val="00476967"/>
  </w:style>
  <w:style w:type="character" w:customStyle="1" w:styleId="WW8Num21z2">
    <w:name w:val="WW8Num21z2"/>
    <w:rsid w:val="00476967"/>
  </w:style>
  <w:style w:type="character" w:customStyle="1" w:styleId="WW8Num21z3">
    <w:name w:val="WW8Num21z3"/>
    <w:rsid w:val="00476967"/>
  </w:style>
  <w:style w:type="character" w:customStyle="1" w:styleId="WW8Num21z4">
    <w:name w:val="WW8Num21z4"/>
    <w:rsid w:val="00476967"/>
  </w:style>
  <w:style w:type="character" w:customStyle="1" w:styleId="WW8Num21z5">
    <w:name w:val="WW8Num21z5"/>
    <w:rsid w:val="00476967"/>
  </w:style>
  <w:style w:type="character" w:customStyle="1" w:styleId="WW8Num21z6">
    <w:name w:val="WW8Num21z6"/>
    <w:rsid w:val="00476967"/>
  </w:style>
  <w:style w:type="character" w:customStyle="1" w:styleId="WW8Num21z7">
    <w:name w:val="WW8Num21z7"/>
    <w:rsid w:val="00476967"/>
  </w:style>
  <w:style w:type="character" w:customStyle="1" w:styleId="WW8Num21z8">
    <w:name w:val="WW8Num21z8"/>
    <w:rsid w:val="00476967"/>
  </w:style>
  <w:style w:type="character" w:customStyle="1" w:styleId="WW8Num22z0">
    <w:name w:val="WW8Num22z0"/>
    <w:rsid w:val="00476967"/>
  </w:style>
  <w:style w:type="character" w:customStyle="1" w:styleId="WW8Num22z1">
    <w:name w:val="WW8Num22z1"/>
    <w:rsid w:val="00476967"/>
  </w:style>
  <w:style w:type="character" w:customStyle="1" w:styleId="WW8Num22z2">
    <w:name w:val="WW8Num22z2"/>
    <w:rsid w:val="00476967"/>
  </w:style>
  <w:style w:type="character" w:customStyle="1" w:styleId="WW8Num22z3">
    <w:name w:val="WW8Num22z3"/>
    <w:rsid w:val="00476967"/>
  </w:style>
  <w:style w:type="character" w:customStyle="1" w:styleId="WW8Num22z4">
    <w:name w:val="WW8Num22z4"/>
    <w:rsid w:val="00476967"/>
  </w:style>
  <w:style w:type="character" w:customStyle="1" w:styleId="WW8Num22z5">
    <w:name w:val="WW8Num22z5"/>
    <w:rsid w:val="00476967"/>
  </w:style>
  <w:style w:type="character" w:customStyle="1" w:styleId="WW8Num22z6">
    <w:name w:val="WW8Num22z6"/>
    <w:rsid w:val="00476967"/>
  </w:style>
  <w:style w:type="character" w:customStyle="1" w:styleId="WW8Num22z7">
    <w:name w:val="WW8Num22z7"/>
    <w:rsid w:val="00476967"/>
  </w:style>
  <w:style w:type="character" w:customStyle="1" w:styleId="WW8Num22z8">
    <w:name w:val="WW8Num22z8"/>
    <w:rsid w:val="00476967"/>
  </w:style>
  <w:style w:type="character" w:customStyle="1" w:styleId="WW8Num23z0">
    <w:name w:val="WW8Num23z0"/>
    <w:rsid w:val="00476967"/>
  </w:style>
  <w:style w:type="character" w:customStyle="1" w:styleId="WW8Num23z2">
    <w:name w:val="WW8Num23z2"/>
    <w:rsid w:val="00476967"/>
  </w:style>
  <w:style w:type="character" w:customStyle="1" w:styleId="WW8Num23z3">
    <w:name w:val="WW8Num23z3"/>
    <w:rsid w:val="00476967"/>
  </w:style>
  <w:style w:type="character" w:customStyle="1" w:styleId="WW8Num23z4">
    <w:name w:val="WW8Num23z4"/>
    <w:rsid w:val="00476967"/>
  </w:style>
  <w:style w:type="character" w:customStyle="1" w:styleId="WW8Num23z5">
    <w:name w:val="WW8Num23z5"/>
    <w:rsid w:val="00476967"/>
  </w:style>
  <w:style w:type="character" w:customStyle="1" w:styleId="WW8Num23z6">
    <w:name w:val="WW8Num23z6"/>
    <w:rsid w:val="00476967"/>
  </w:style>
  <w:style w:type="character" w:customStyle="1" w:styleId="WW8Num23z7">
    <w:name w:val="WW8Num23z7"/>
    <w:rsid w:val="00476967"/>
  </w:style>
  <w:style w:type="character" w:customStyle="1" w:styleId="WW8Num23z8">
    <w:name w:val="WW8Num23z8"/>
    <w:rsid w:val="00476967"/>
  </w:style>
  <w:style w:type="character" w:customStyle="1" w:styleId="WW8Num24z0">
    <w:name w:val="WW8Num24z0"/>
    <w:rsid w:val="00476967"/>
  </w:style>
  <w:style w:type="character" w:customStyle="1" w:styleId="WW8Num24z1">
    <w:name w:val="WW8Num24z1"/>
    <w:rsid w:val="00476967"/>
  </w:style>
  <w:style w:type="character" w:customStyle="1" w:styleId="WW8Num24z2">
    <w:name w:val="WW8Num24z2"/>
    <w:rsid w:val="00476967"/>
  </w:style>
  <w:style w:type="character" w:customStyle="1" w:styleId="WW8Num24z3">
    <w:name w:val="WW8Num24z3"/>
    <w:rsid w:val="00476967"/>
  </w:style>
  <w:style w:type="character" w:customStyle="1" w:styleId="WW8Num24z4">
    <w:name w:val="WW8Num24z4"/>
    <w:rsid w:val="00476967"/>
  </w:style>
  <w:style w:type="character" w:customStyle="1" w:styleId="WW8Num24z5">
    <w:name w:val="WW8Num24z5"/>
    <w:rsid w:val="00476967"/>
  </w:style>
  <w:style w:type="character" w:customStyle="1" w:styleId="WW8Num24z6">
    <w:name w:val="WW8Num24z6"/>
    <w:rsid w:val="00476967"/>
  </w:style>
  <w:style w:type="character" w:customStyle="1" w:styleId="WW8Num24z7">
    <w:name w:val="WW8Num24z7"/>
    <w:rsid w:val="00476967"/>
  </w:style>
  <w:style w:type="character" w:customStyle="1" w:styleId="WW8Num24z8">
    <w:name w:val="WW8Num24z8"/>
    <w:rsid w:val="00476967"/>
  </w:style>
  <w:style w:type="character" w:customStyle="1" w:styleId="WW8Num25z0">
    <w:name w:val="WW8Num25z0"/>
    <w:rsid w:val="00476967"/>
  </w:style>
  <w:style w:type="character" w:customStyle="1" w:styleId="WW8Num26z0">
    <w:name w:val="WW8Num26z0"/>
    <w:rsid w:val="00476967"/>
  </w:style>
  <w:style w:type="character" w:customStyle="1" w:styleId="WW8Num26z1">
    <w:name w:val="WW8Num26z1"/>
    <w:rsid w:val="00476967"/>
  </w:style>
  <w:style w:type="character" w:customStyle="1" w:styleId="WW8Num26z2">
    <w:name w:val="WW8Num26z2"/>
    <w:rsid w:val="00476967"/>
  </w:style>
  <w:style w:type="character" w:customStyle="1" w:styleId="WW8Num26z3">
    <w:name w:val="WW8Num26z3"/>
    <w:rsid w:val="00476967"/>
  </w:style>
  <w:style w:type="character" w:customStyle="1" w:styleId="WW8Num26z4">
    <w:name w:val="WW8Num26z4"/>
    <w:rsid w:val="00476967"/>
  </w:style>
  <w:style w:type="character" w:customStyle="1" w:styleId="WW8Num26z5">
    <w:name w:val="WW8Num26z5"/>
    <w:rsid w:val="00476967"/>
  </w:style>
  <w:style w:type="character" w:customStyle="1" w:styleId="WW8Num26z6">
    <w:name w:val="WW8Num26z6"/>
    <w:rsid w:val="00476967"/>
  </w:style>
  <w:style w:type="character" w:customStyle="1" w:styleId="WW8Num26z7">
    <w:name w:val="WW8Num26z7"/>
    <w:rsid w:val="00476967"/>
  </w:style>
  <w:style w:type="character" w:customStyle="1" w:styleId="WW8Num26z8">
    <w:name w:val="WW8Num26z8"/>
    <w:rsid w:val="00476967"/>
  </w:style>
  <w:style w:type="character" w:customStyle="1" w:styleId="12">
    <w:name w:val="Основной шрифт абзаца1"/>
    <w:rsid w:val="00476967"/>
  </w:style>
  <w:style w:type="character" w:styleId="af">
    <w:name w:val="Hyperlink"/>
    <w:uiPriority w:val="99"/>
    <w:rsid w:val="00476967"/>
    <w:rPr>
      <w:color w:val="0000FF"/>
      <w:u w:val="single"/>
    </w:rPr>
  </w:style>
  <w:style w:type="character" w:styleId="af0">
    <w:name w:val="FollowedHyperlink"/>
    <w:uiPriority w:val="99"/>
    <w:rsid w:val="00476967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76967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76967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76967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76967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76967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76967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76967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76967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76967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769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769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76967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76967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76967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76967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76967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76967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76967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76967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76967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76967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76967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76967"/>
  </w:style>
  <w:style w:type="numbering" w:customStyle="1" w:styleId="25">
    <w:name w:val="Нет списка2"/>
    <w:next w:val="a2"/>
    <w:uiPriority w:val="99"/>
    <w:semiHidden/>
    <w:unhideWhenUsed/>
    <w:rsid w:val="00476967"/>
  </w:style>
  <w:style w:type="paragraph" w:customStyle="1" w:styleId="xl136">
    <w:name w:val="xl13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76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76967"/>
  </w:style>
  <w:style w:type="numbering" w:customStyle="1" w:styleId="42">
    <w:name w:val="Нет списка4"/>
    <w:next w:val="a2"/>
    <w:uiPriority w:val="99"/>
    <w:semiHidden/>
    <w:unhideWhenUsed/>
    <w:rsid w:val="00476967"/>
  </w:style>
  <w:style w:type="numbering" w:customStyle="1" w:styleId="52">
    <w:name w:val="Нет списка5"/>
    <w:next w:val="a2"/>
    <w:uiPriority w:val="99"/>
    <w:semiHidden/>
    <w:unhideWhenUsed/>
    <w:rsid w:val="00476967"/>
  </w:style>
  <w:style w:type="paragraph" w:customStyle="1" w:styleId="xl142">
    <w:name w:val="xl14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76967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76967"/>
  </w:style>
  <w:style w:type="paragraph" w:customStyle="1" w:styleId="xl191">
    <w:name w:val="xl19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76967"/>
  </w:style>
  <w:style w:type="paragraph" w:customStyle="1" w:styleId="xl192">
    <w:name w:val="xl192"/>
    <w:basedOn w:val="a"/>
    <w:rsid w:val="0047696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76967"/>
    <w:rPr>
      <w:b/>
      <w:bCs/>
    </w:rPr>
  </w:style>
  <w:style w:type="character" w:styleId="af9">
    <w:name w:val="Intense Emphasis"/>
    <w:uiPriority w:val="21"/>
    <w:qFormat/>
    <w:rsid w:val="00476967"/>
    <w:rPr>
      <w:i/>
      <w:iCs/>
      <w:color w:val="5B9BD5"/>
    </w:rPr>
  </w:style>
  <w:style w:type="character" w:styleId="afa">
    <w:name w:val="Subtle Emphasis"/>
    <w:uiPriority w:val="19"/>
    <w:qFormat/>
    <w:rsid w:val="00476967"/>
    <w:rPr>
      <w:i/>
      <w:iCs/>
      <w:color w:val="404040"/>
    </w:rPr>
  </w:style>
  <w:style w:type="character" w:styleId="afb">
    <w:name w:val="Subtle Reference"/>
    <w:uiPriority w:val="31"/>
    <w:qFormat/>
    <w:rsid w:val="00476967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76967"/>
  </w:style>
  <w:style w:type="paragraph" w:styleId="afc">
    <w:name w:val="Body Text First Indent"/>
    <w:basedOn w:val="ac"/>
    <w:link w:val="afd"/>
    <w:uiPriority w:val="99"/>
    <w:semiHidden/>
    <w:unhideWhenUsed/>
    <w:rsid w:val="00476967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7696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6967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76967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76967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76967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4769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476967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4769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4769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7696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7696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47696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4769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476967"/>
  </w:style>
  <w:style w:type="paragraph" w:styleId="ab">
    <w:name w:val="Normal (Web)"/>
    <w:basedOn w:val="a"/>
    <w:uiPriority w:val="99"/>
    <w:rsid w:val="00476967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476967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47696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476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476967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4769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476967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476967"/>
    <w:rPr>
      <w:rFonts w:ascii="Arial" w:hAnsi="Arial" w:cs="Arial" w:hint="default"/>
      <w:sz w:val="24"/>
    </w:rPr>
  </w:style>
  <w:style w:type="character" w:customStyle="1" w:styleId="WW8Num2z0">
    <w:name w:val="WW8Num2z0"/>
    <w:rsid w:val="00476967"/>
  </w:style>
  <w:style w:type="character" w:customStyle="1" w:styleId="WW8Num2z1">
    <w:name w:val="WW8Num2z1"/>
    <w:rsid w:val="00476967"/>
  </w:style>
  <w:style w:type="character" w:customStyle="1" w:styleId="WW8Num2z2">
    <w:name w:val="WW8Num2z2"/>
    <w:rsid w:val="00476967"/>
  </w:style>
  <w:style w:type="character" w:customStyle="1" w:styleId="WW8Num2z3">
    <w:name w:val="WW8Num2z3"/>
    <w:rsid w:val="00476967"/>
  </w:style>
  <w:style w:type="character" w:customStyle="1" w:styleId="WW8Num2z4">
    <w:name w:val="WW8Num2z4"/>
    <w:rsid w:val="00476967"/>
  </w:style>
  <w:style w:type="character" w:customStyle="1" w:styleId="WW8Num2z5">
    <w:name w:val="WW8Num2z5"/>
    <w:rsid w:val="00476967"/>
  </w:style>
  <w:style w:type="character" w:customStyle="1" w:styleId="WW8Num2z6">
    <w:name w:val="WW8Num2z6"/>
    <w:rsid w:val="00476967"/>
  </w:style>
  <w:style w:type="character" w:customStyle="1" w:styleId="WW8Num2z7">
    <w:name w:val="WW8Num2z7"/>
    <w:rsid w:val="00476967"/>
  </w:style>
  <w:style w:type="character" w:customStyle="1" w:styleId="WW8Num2z8">
    <w:name w:val="WW8Num2z8"/>
    <w:rsid w:val="00476967"/>
  </w:style>
  <w:style w:type="character" w:customStyle="1" w:styleId="WW8Num3z0">
    <w:name w:val="WW8Num3z0"/>
    <w:rsid w:val="00476967"/>
    <w:rPr>
      <w:rFonts w:hint="default"/>
    </w:rPr>
  </w:style>
  <w:style w:type="character" w:customStyle="1" w:styleId="WW8Num4z0">
    <w:name w:val="WW8Num4z0"/>
    <w:rsid w:val="00476967"/>
    <w:rPr>
      <w:rFonts w:hint="default"/>
      <w:sz w:val="24"/>
    </w:rPr>
  </w:style>
  <w:style w:type="character" w:customStyle="1" w:styleId="WW8Num4z1">
    <w:name w:val="WW8Num4z1"/>
    <w:rsid w:val="00476967"/>
  </w:style>
  <w:style w:type="character" w:customStyle="1" w:styleId="WW8Num4z2">
    <w:name w:val="WW8Num4z2"/>
    <w:rsid w:val="00476967"/>
  </w:style>
  <w:style w:type="character" w:customStyle="1" w:styleId="WW8Num4z3">
    <w:name w:val="WW8Num4z3"/>
    <w:rsid w:val="00476967"/>
  </w:style>
  <w:style w:type="character" w:customStyle="1" w:styleId="WW8Num4z4">
    <w:name w:val="WW8Num4z4"/>
    <w:rsid w:val="00476967"/>
  </w:style>
  <w:style w:type="character" w:customStyle="1" w:styleId="WW8Num4z5">
    <w:name w:val="WW8Num4z5"/>
    <w:rsid w:val="00476967"/>
  </w:style>
  <w:style w:type="character" w:customStyle="1" w:styleId="WW8Num4z6">
    <w:name w:val="WW8Num4z6"/>
    <w:rsid w:val="00476967"/>
  </w:style>
  <w:style w:type="character" w:customStyle="1" w:styleId="WW8Num4z7">
    <w:name w:val="WW8Num4z7"/>
    <w:rsid w:val="00476967"/>
  </w:style>
  <w:style w:type="character" w:customStyle="1" w:styleId="WW8Num4z8">
    <w:name w:val="WW8Num4z8"/>
    <w:rsid w:val="00476967"/>
  </w:style>
  <w:style w:type="character" w:customStyle="1" w:styleId="WW8Num5z0">
    <w:name w:val="WW8Num5z0"/>
    <w:rsid w:val="00476967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476967"/>
    <w:rPr>
      <w:rFonts w:hint="default"/>
    </w:rPr>
  </w:style>
  <w:style w:type="character" w:customStyle="1" w:styleId="6">
    <w:name w:val="Основной шрифт абзаца6"/>
    <w:rsid w:val="00476967"/>
  </w:style>
  <w:style w:type="character" w:customStyle="1" w:styleId="WW8Num1z2">
    <w:name w:val="WW8Num1z2"/>
    <w:rsid w:val="00476967"/>
  </w:style>
  <w:style w:type="character" w:customStyle="1" w:styleId="WW8Num1z3">
    <w:name w:val="WW8Num1z3"/>
    <w:rsid w:val="00476967"/>
  </w:style>
  <w:style w:type="character" w:customStyle="1" w:styleId="WW8Num1z4">
    <w:name w:val="WW8Num1z4"/>
    <w:rsid w:val="00476967"/>
  </w:style>
  <w:style w:type="character" w:customStyle="1" w:styleId="WW8Num1z5">
    <w:name w:val="WW8Num1z5"/>
    <w:rsid w:val="00476967"/>
  </w:style>
  <w:style w:type="character" w:customStyle="1" w:styleId="WW8Num1z6">
    <w:name w:val="WW8Num1z6"/>
    <w:rsid w:val="00476967"/>
  </w:style>
  <w:style w:type="character" w:customStyle="1" w:styleId="WW8Num1z7">
    <w:name w:val="WW8Num1z7"/>
    <w:rsid w:val="00476967"/>
  </w:style>
  <w:style w:type="character" w:customStyle="1" w:styleId="WW8Num1z8">
    <w:name w:val="WW8Num1z8"/>
    <w:rsid w:val="00476967"/>
  </w:style>
  <w:style w:type="character" w:customStyle="1" w:styleId="5">
    <w:name w:val="Основной шрифт абзаца5"/>
    <w:rsid w:val="00476967"/>
  </w:style>
  <w:style w:type="character" w:customStyle="1" w:styleId="4">
    <w:name w:val="Основной шрифт абзаца4"/>
    <w:rsid w:val="00476967"/>
  </w:style>
  <w:style w:type="character" w:customStyle="1" w:styleId="3">
    <w:name w:val="Основной шрифт абзаца3"/>
    <w:rsid w:val="00476967"/>
  </w:style>
  <w:style w:type="character" w:customStyle="1" w:styleId="22">
    <w:name w:val="Основной шрифт абзаца2"/>
    <w:rsid w:val="00476967"/>
  </w:style>
  <w:style w:type="character" w:customStyle="1" w:styleId="WW8Num5z1">
    <w:name w:val="WW8Num5z1"/>
    <w:rsid w:val="00476967"/>
  </w:style>
  <w:style w:type="character" w:customStyle="1" w:styleId="WW8Num5z2">
    <w:name w:val="WW8Num5z2"/>
    <w:rsid w:val="00476967"/>
  </w:style>
  <w:style w:type="character" w:customStyle="1" w:styleId="WW8Num5z3">
    <w:name w:val="WW8Num5z3"/>
    <w:rsid w:val="00476967"/>
  </w:style>
  <w:style w:type="character" w:customStyle="1" w:styleId="WW8Num5z4">
    <w:name w:val="WW8Num5z4"/>
    <w:rsid w:val="00476967"/>
  </w:style>
  <w:style w:type="character" w:customStyle="1" w:styleId="WW8Num5z5">
    <w:name w:val="WW8Num5z5"/>
    <w:rsid w:val="00476967"/>
  </w:style>
  <w:style w:type="character" w:customStyle="1" w:styleId="WW8Num5z6">
    <w:name w:val="WW8Num5z6"/>
    <w:rsid w:val="00476967"/>
  </w:style>
  <w:style w:type="character" w:customStyle="1" w:styleId="WW8Num5z7">
    <w:name w:val="WW8Num5z7"/>
    <w:rsid w:val="00476967"/>
  </w:style>
  <w:style w:type="character" w:customStyle="1" w:styleId="WW8Num5z8">
    <w:name w:val="WW8Num5z8"/>
    <w:rsid w:val="00476967"/>
  </w:style>
  <w:style w:type="character" w:customStyle="1" w:styleId="WW8Num7z0">
    <w:name w:val="WW8Num7z0"/>
    <w:rsid w:val="00476967"/>
  </w:style>
  <w:style w:type="character" w:customStyle="1" w:styleId="WW8Num7z1">
    <w:name w:val="WW8Num7z1"/>
    <w:rsid w:val="00476967"/>
  </w:style>
  <w:style w:type="character" w:customStyle="1" w:styleId="WW8Num7z2">
    <w:name w:val="WW8Num7z2"/>
    <w:rsid w:val="00476967"/>
  </w:style>
  <w:style w:type="character" w:customStyle="1" w:styleId="WW8Num7z3">
    <w:name w:val="WW8Num7z3"/>
    <w:rsid w:val="00476967"/>
  </w:style>
  <w:style w:type="character" w:customStyle="1" w:styleId="WW8Num7z4">
    <w:name w:val="WW8Num7z4"/>
    <w:rsid w:val="00476967"/>
  </w:style>
  <w:style w:type="character" w:customStyle="1" w:styleId="WW8Num7z5">
    <w:name w:val="WW8Num7z5"/>
    <w:rsid w:val="00476967"/>
  </w:style>
  <w:style w:type="character" w:customStyle="1" w:styleId="WW8Num7z6">
    <w:name w:val="WW8Num7z6"/>
    <w:rsid w:val="00476967"/>
  </w:style>
  <w:style w:type="character" w:customStyle="1" w:styleId="WW8Num7z7">
    <w:name w:val="WW8Num7z7"/>
    <w:rsid w:val="00476967"/>
  </w:style>
  <w:style w:type="character" w:customStyle="1" w:styleId="WW8Num7z8">
    <w:name w:val="WW8Num7z8"/>
    <w:rsid w:val="00476967"/>
  </w:style>
  <w:style w:type="character" w:customStyle="1" w:styleId="WW8Num8z0">
    <w:name w:val="WW8Num8z0"/>
    <w:rsid w:val="00476967"/>
  </w:style>
  <w:style w:type="character" w:customStyle="1" w:styleId="WW8Num8z1">
    <w:name w:val="WW8Num8z1"/>
    <w:rsid w:val="00476967"/>
  </w:style>
  <w:style w:type="character" w:customStyle="1" w:styleId="WW8Num8z2">
    <w:name w:val="WW8Num8z2"/>
    <w:rsid w:val="00476967"/>
  </w:style>
  <w:style w:type="character" w:customStyle="1" w:styleId="WW8Num8z3">
    <w:name w:val="WW8Num8z3"/>
    <w:rsid w:val="00476967"/>
  </w:style>
  <w:style w:type="character" w:customStyle="1" w:styleId="WW8Num8z4">
    <w:name w:val="WW8Num8z4"/>
    <w:rsid w:val="00476967"/>
  </w:style>
  <w:style w:type="character" w:customStyle="1" w:styleId="WW8Num8z5">
    <w:name w:val="WW8Num8z5"/>
    <w:rsid w:val="00476967"/>
  </w:style>
  <w:style w:type="character" w:customStyle="1" w:styleId="WW8Num8z6">
    <w:name w:val="WW8Num8z6"/>
    <w:rsid w:val="00476967"/>
  </w:style>
  <w:style w:type="character" w:customStyle="1" w:styleId="WW8Num8z7">
    <w:name w:val="WW8Num8z7"/>
    <w:rsid w:val="00476967"/>
  </w:style>
  <w:style w:type="character" w:customStyle="1" w:styleId="WW8Num8z8">
    <w:name w:val="WW8Num8z8"/>
    <w:rsid w:val="00476967"/>
  </w:style>
  <w:style w:type="character" w:customStyle="1" w:styleId="WW8Num9z0">
    <w:name w:val="WW8Num9z0"/>
    <w:rsid w:val="00476967"/>
  </w:style>
  <w:style w:type="character" w:customStyle="1" w:styleId="WW8Num9z1">
    <w:name w:val="WW8Num9z1"/>
    <w:rsid w:val="00476967"/>
  </w:style>
  <w:style w:type="character" w:customStyle="1" w:styleId="WW8Num9z2">
    <w:name w:val="WW8Num9z2"/>
    <w:rsid w:val="00476967"/>
  </w:style>
  <w:style w:type="character" w:customStyle="1" w:styleId="WW8Num9z3">
    <w:name w:val="WW8Num9z3"/>
    <w:rsid w:val="00476967"/>
  </w:style>
  <w:style w:type="character" w:customStyle="1" w:styleId="WW8Num9z4">
    <w:name w:val="WW8Num9z4"/>
    <w:rsid w:val="00476967"/>
  </w:style>
  <w:style w:type="character" w:customStyle="1" w:styleId="WW8Num9z5">
    <w:name w:val="WW8Num9z5"/>
    <w:rsid w:val="00476967"/>
  </w:style>
  <w:style w:type="character" w:customStyle="1" w:styleId="WW8Num9z6">
    <w:name w:val="WW8Num9z6"/>
    <w:rsid w:val="00476967"/>
  </w:style>
  <w:style w:type="character" w:customStyle="1" w:styleId="WW8Num9z7">
    <w:name w:val="WW8Num9z7"/>
    <w:rsid w:val="00476967"/>
  </w:style>
  <w:style w:type="character" w:customStyle="1" w:styleId="WW8Num9z8">
    <w:name w:val="WW8Num9z8"/>
    <w:rsid w:val="00476967"/>
  </w:style>
  <w:style w:type="character" w:customStyle="1" w:styleId="WW8Num10z0">
    <w:name w:val="WW8Num10z0"/>
    <w:rsid w:val="00476967"/>
  </w:style>
  <w:style w:type="character" w:customStyle="1" w:styleId="WW8Num10z1">
    <w:name w:val="WW8Num10z1"/>
    <w:rsid w:val="00476967"/>
  </w:style>
  <w:style w:type="character" w:customStyle="1" w:styleId="WW8Num10z2">
    <w:name w:val="WW8Num10z2"/>
    <w:rsid w:val="00476967"/>
  </w:style>
  <w:style w:type="character" w:customStyle="1" w:styleId="WW8Num10z3">
    <w:name w:val="WW8Num10z3"/>
    <w:rsid w:val="00476967"/>
  </w:style>
  <w:style w:type="character" w:customStyle="1" w:styleId="WW8Num10z4">
    <w:name w:val="WW8Num10z4"/>
    <w:rsid w:val="00476967"/>
  </w:style>
  <w:style w:type="character" w:customStyle="1" w:styleId="WW8Num10z5">
    <w:name w:val="WW8Num10z5"/>
    <w:rsid w:val="00476967"/>
  </w:style>
  <w:style w:type="character" w:customStyle="1" w:styleId="WW8Num10z6">
    <w:name w:val="WW8Num10z6"/>
    <w:rsid w:val="00476967"/>
  </w:style>
  <w:style w:type="character" w:customStyle="1" w:styleId="WW8Num10z7">
    <w:name w:val="WW8Num10z7"/>
    <w:rsid w:val="00476967"/>
  </w:style>
  <w:style w:type="character" w:customStyle="1" w:styleId="WW8Num10z8">
    <w:name w:val="WW8Num10z8"/>
    <w:rsid w:val="00476967"/>
  </w:style>
  <w:style w:type="character" w:customStyle="1" w:styleId="WW8Num11z0">
    <w:name w:val="WW8Num11z0"/>
    <w:rsid w:val="00476967"/>
  </w:style>
  <w:style w:type="character" w:customStyle="1" w:styleId="WW8Num11z2">
    <w:name w:val="WW8Num11z2"/>
    <w:rsid w:val="00476967"/>
  </w:style>
  <w:style w:type="character" w:customStyle="1" w:styleId="WW8Num11z3">
    <w:name w:val="WW8Num11z3"/>
    <w:rsid w:val="00476967"/>
  </w:style>
  <w:style w:type="character" w:customStyle="1" w:styleId="WW8Num11z4">
    <w:name w:val="WW8Num11z4"/>
    <w:rsid w:val="00476967"/>
  </w:style>
  <w:style w:type="character" w:customStyle="1" w:styleId="WW8Num11z5">
    <w:name w:val="WW8Num11z5"/>
    <w:rsid w:val="00476967"/>
  </w:style>
  <w:style w:type="character" w:customStyle="1" w:styleId="WW8Num11z6">
    <w:name w:val="WW8Num11z6"/>
    <w:rsid w:val="00476967"/>
  </w:style>
  <w:style w:type="character" w:customStyle="1" w:styleId="WW8Num11z7">
    <w:name w:val="WW8Num11z7"/>
    <w:rsid w:val="00476967"/>
  </w:style>
  <w:style w:type="character" w:customStyle="1" w:styleId="WW8Num11z8">
    <w:name w:val="WW8Num11z8"/>
    <w:rsid w:val="00476967"/>
  </w:style>
  <w:style w:type="character" w:customStyle="1" w:styleId="WW8Num12z0">
    <w:name w:val="WW8Num12z0"/>
    <w:rsid w:val="00476967"/>
  </w:style>
  <w:style w:type="character" w:customStyle="1" w:styleId="WW8Num12z1">
    <w:name w:val="WW8Num12z1"/>
    <w:rsid w:val="00476967"/>
  </w:style>
  <w:style w:type="character" w:customStyle="1" w:styleId="WW8Num12z2">
    <w:name w:val="WW8Num12z2"/>
    <w:rsid w:val="00476967"/>
  </w:style>
  <w:style w:type="character" w:customStyle="1" w:styleId="WW8Num12z3">
    <w:name w:val="WW8Num12z3"/>
    <w:rsid w:val="00476967"/>
  </w:style>
  <w:style w:type="character" w:customStyle="1" w:styleId="WW8Num12z4">
    <w:name w:val="WW8Num12z4"/>
    <w:rsid w:val="00476967"/>
  </w:style>
  <w:style w:type="character" w:customStyle="1" w:styleId="WW8Num12z5">
    <w:name w:val="WW8Num12z5"/>
    <w:rsid w:val="00476967"/>
  </w:style>
  <w:style w:type="character" w:customStyle="1" w:styleId="WW8Num12z6">
    <w:name w:val="WW8Num12z6"/>
    <w:rsid w:val="00476967"/>
  </w:style>
  <w:style w:type="character" w:customStyle="1" w:styleId="WW8Num12z7">
    <w:name w:val="WW8Num12z7"/>
    <w:rsid w:val="00476967"/>
  </w:style>
  <w:style w:type="character" w:customStyle="1" w:styleId="WW8Num12z8">
    <w:name w:val="WW8Num12z8"/>
    <w:rsid w:val="00476967"/>
  </w:style>
  <w:style w:type="character" w:customStyle="1" w:styleId="WW8Num13z0">
    <w:name w:val="WW8Num13z0"/>
    <w:rsid w:val="00476967"/>
  </w:style>
  <w:style w:type="character" w:customStyle="1" w:styleId="WW8Num13z2">
    <w:name w:val="WW8Num13z2"/>
    <w:rsid w:val="00476967"/>
  </w:style>
  <w:style w:type="character" w:customStyle="1" w:styleId="WW8Num13z3">
    <w:name w:val="WW8Num13z3"/>
    <w:rsid w:val="00476967"/>
  </w:style>
  <w:style w:type="character" w:customStyle="1" w:styleId="WW8Num13z4">
    <w:name w:val="WW8Num13z4"/>
    <w:rsid w:val="00476967"/>
  </w:style>
  <w:style w:type="character" w:customStyle="1" w:styleId="WW8Num13z5">
    <w:name w:val="WW8Num13z5"/>
    <w:rsid w:val="00476967"/>
  </w:style>
  <w:style w:type="character" w:customStyle="1" w:styleId="WW8Num13z6">
    <w:name w:val="WW8Num13z6"/>
    <w:rsid w:val="00476967"/>
  </w:style>
  <w:style w:type="character" w:customStyle="1" w:styleId="WW8Num13z7">
    <w:name w:val="WW8Num13z7"/>
    <w:rsid w:val="00476967"/>
  </w:style>
  <w:style w:type="character" w:customStyle="1" w:styleId="WW8Num13z8">
    <w:name w:val="WW8Num13z8"/>
    <w:rsid w:val="00476967"/>
  </w:style>
  <w:style w:type="character" w:customStyle="1" w:styleId="WW8Num14z0">
    <w:name w:val="WW8Num14z0"/>
    <w:rsid w:val="00476967"/>
  </w:style>
  <w:style w:type="character" w:customStyle="1" w:styleId="WW8Num14z2">
    <w:name w:val="WW8Num14z2"/>
    <w:rsid w:val="00476967"/>
  </w:style>
  <w:style w:type="character" w:customStyle="1" w:styleId="WW8Num14z3">
    <w:name w:val="WW8Num14z3"/>
    <w:rsid w:val="00476967"/>
  </w:style>
  <w:style w:type="character" w:customStyle="1" w:styleId="WW8Num14z4">
    <w:name w:val="WW8Num14z4"/>
    <w:rsid w:val="00476967"/>
  </w:style>
  <w:style w:type="character" w:customStyle="1" w:styleId="WW8Num14z5">
    <w:name w:val="WW8Num14z5"/>
    <w:rsid w:val="00476967"/>
  </w:style>
  <w:style w:type="character" w:customStyle="1" w:styleId="WW8Num14z6">
    <w:name w:val="WW8Num14z6"/>
    <w:rsid w:val="00476967"/>
  </w:style>
  <w:style w:type="character" w:customStyle="1" w:styleId="WW8Num14z7">
    <w:name w:val="WW8Num14z7"/>
    <w:rsid w:val="00476967"/>
  </w:style>
  <w:style w:type="character" w:customStyle="1" w:styleId="WW8Num14z8">
    <w:name w:val="WW8Num14z8"/>
    <w:rsid w:val="00476967"/>
  </w:style>
  <w:style w:type="character" w:customStyle="1" w:styleId="WW8Num15z0">
    <w:name w:val="WW8Num15z0"/>
    <w:rsid w:val="00476967"/>
  </w:style>
  <w:style w:type="character" w:customStyle="1" w:styleId="WW8Num15z1">
    <w:name w:val="WW8Num15z1"/>
    <w:rsid w:val="00476967"/>
  </w:style>
  <w:style w:type="character" w:customStyle="1" w:styleId="WW8Num15z2">
    <w:name w:val="WW8Num15z2"/>
    <w:rsid w:val="00476967"/>
  </w:style>
  <w:style w:type="character" w:customStyle="1" w:styleId="WW8Num15z3">
    <w:name w:val="WW8Num15z3"/>
    <w:rsid w:val="00476967"/>
  </w:style>
  <w:style w:type="character" w:customStyle="1" w:styleId="WW8Num15z4">
    <w:name w:val="WW8Num15z4"/>
    <w:rsid w:val="00476967"/>
  </w:style>
  <w:style w:type="character" w:customStyle="1" w:styleId="WW8Num15z5">
    <w:name w:val="WW8Num15z5"/>
    <w:rsid w:val="00476967"/>
  </w:style>
  <w:style w:type="character" w:customStyle="1" w:styleId="WW8Num15z6">
    <w:name w:val="WW8Num15z6"/>
    <w:rsid w:val="00476967"/>
  </w:style>
  <w:style w:type="character" w:customStyle="1" w:styleId="WW8Num15z7">
    <w:name w:val="WW8Num15z7"/>
    <w:rsid w:val="00476967"/>
  </w:style>
  <w:style w:type="character" w:customStyle="1" w:styleId="WW8Num15z8">
    <w:name w:val="WW8Num15z8"/>
    <w:rsid w:val="00476967"/>
  </w:style>
  <w:style w:type="character" w:customStyle="1" w:styleId="WW8Num16z0">
    <w:name w:val="WW8Num16z0"/>
    <w:rsid w:val="00476967"/>
  </w:style>
  <w:style w:type="character" w:customStyle="1" w:styleId="WW8Num16z2">
    <w:name w:val="WW8Num16z2"/>
    <w:rsid w:val="00476967"/>
  </w:style>
  <w:style w:type="character" w:customStyle="1" w:styleId="WW8Num16z3">
    <w:name w:val="WW8Num16z3"/>
    <w:rsid w:val="00476967"/>
  </w:style>
  <w:style w:type="character" w:customStyle="1" w:styleId="WW8Num16z4">
    <w:name w:val="WW8Num16z4"/>
    <w:rsid w:val="00476967"/>
  </w:style>
  <w:style w:type="character" w:customStyle="1" w:styleId="WW8Num16z5">
    <w:name w:val="WW8Num16z5"/>
    <w:rsid w:val="00476967"/>
  </w:style>
  <w:style w:type="character" w:customStyle="1" w:styleId="WW8Num16z6">
    <w:name w:val="WW8Num16z6"/>
    <w:rsid w:val="00476967"/>
  </w:style>
  <w:style w:type="character" w:customStyle="1" w:styleId="WW8Num16z7">
    <w:name w:val="WW8Num16z7"/>
    <w:rsid w:val="00476967"/>
  </w:style>
  <w:style w:type="character" w:customStyle="1" w:styleId="WW8Num16z8">
    <w:name w:val="WW8Num16z8"/>
    <w:rsid w:val="00476967"/>
  </w:style>
  <w:style w:type="character" w:customStyle="1" w:styleId="WW8Num17z0">
    <w:name w:val="WW8Num17z0"/>
    <w:rsid w:val="00476967"/>
  </w:style>
  <w:style w:type="character" w:customStyle="1" w:styleId="WW8Num17z1">
    <w:name w:val="WW8Num17z1"/>
    <w:rsid w:val="00476967"/>
  </w:style>
  <w:style w:type="character" w:customStyle="1" w:styleId="WW8Num17z2">
    <w:name w:val="WW8Num17z2"/>
    <w:rsid w:val="00476967"/>
  </w:style>
  <w:style w:type="character" w:customStyle="1" w:styleId="WW8Num17z3">
    <w:name w:val="WW8Num17z3"/>
    <w:rsid w:val="00476967"/>
  </w:style>
  <w:style w:type="character" w:customStyle="1" w:styleId="WW8Num17z4">
    <w:name w:val="WW8Num17z4"/>
    <w:rsid w:val="00476967"/>
  </w:style>
  <w:style w:type="character" w:customStyle="1" w:styleId="WW8Num17z5">
    <w:name w:val="WW8Num17z5"/>
    <w:rsid w:val="00476967"/>
  </w:style>
  <w:style w:type="character" w:customStyle="1" w:styleId="WW8Num17z6">
    <w:name w:val="WW8Num17z6"/>
    <w:rsid w:val="00476967"/>
  </w:style>
  <w:style w:type="character" w:customStyle="1" w:styleId="WW8Num17z7">
    <w:name w:val="WW8Num17z7"/>
    <w:rsid w:val="00476967"/>
  </w:style>
  <w:style w:type="character" w:customStyle="1" w:styleId="WW8Num17z8">
    <w:name w:val="WW8Num17z8"/>
    <w:rsid w:val="00476967"/>
  </w:style>
  <w:style w:type="character" w:customStyle="1" w:styleId="WW8Num18z0">
    <w:name w:val="WW8Num18z0"/>
    <w:rsid w:val="00476967"/>
  </w:style>
  <w:style w:type="character" w:customStyle="1" w:styleId="WW8Num18z1">
    <w:name w:val="WW8Num18z1"/>
    <w:rsid w:val="00476967"/>
  </w:style>
  <w:style w:type="character" w:customStyle="1" w:styleId="WW8Num18z2">
    <w:name w:val="WW8Num18z2"/>
    <w:rsid w:val="00476967"/>
  </w:style>
  <w:style w:type="character" w:customStyle="1" w:styleId="WW8Num18z3">
    <w:name w:val="WW8Num18z3"/>
    <w:rsid w:val="00476967"/>
  </w:style>
  <w:style w:type="character" w:customStyle="1" w:styleId="WW8Num18z4">
    <w:name w:val="WW8Num18z4"/>
    <w:rsid w:val="00476967"/>
  </w:style>
  <w:style w:type="character" w:customStyle="1" w:styleId="WW8Num18z5">
    <w:name w:val="WW8Num18z5"/>
    <w:rsid w:val="00476967"/>
  </w:style>
  <w:style w:type="character" w:customStyle="1" w:styleId="WW8Num18z6">
    <w:name w:val="WW8Num18z6"/>
    <w:rsid w:val="00476967"/>
  </w:style>
  <w:style w:type="character" w:customStyle="1" w:styleId="WW8Num18z7">
    <w:name w:val="WW8Num18z7"/>
    <w:rsid w:val="00476967"/>
  </w:style>
  <w:style w:type="character" w:customStyle="1" w:styleId="WW8Num18z8">
    <w:name w:val="WW8Num18z8"/>
    <w:rsid w:val="00476967"/>
  </w:style>
  <w:style w:type="character" w:customStyle="1" w:styleId="WW8Num19z0">
    <w:name w:val="WW8Num19z0"/>
    <w:rsid w:val="00476967"/>
  </w:style>
  <w:style w:type="character" w:customStyle="1" w:styleId="WW8Num19z1">
    <w:name w:val="WW8Num19z1"/>
    <w:rsid w:val="00476967"/>
  </w:style>
  <w:style w:type="character" w:customStyle="1" w:styleId="WW8Num19z2">
    <w:name w:val="WW8Num19z2"/>
    <w:rsid w:val="00476967"/>
  </w:style>
  <w:style w:type="character" w:customStyle="1" w:styleId="WW8Num19z3">
    <w:name w:val="WW8Num19z3"/>
    <w:rsid w:val="00476967"/>
  </w:style>
  <w:style w:type="character" w:customStyle="1" w:styleId="WW8Num19z4">
    <w:name w:val="WW8Num19z4"/>
    <w:rsid w:val="00476967"/>
  </w:style>
  <w:style w:type="character" w:customStyle="1" w:styleId="WW8Num19z5">
    <w:name w:val="WW8Num19z5"/>
    <w:rsid w:val="00476967"/>
  </w:style>
  <w:style w:type="character" w:customStyle="1" w:styleId="WW8Num19z6">
    <w:name w:val="WW8Num19z6"/>
    <w:rsid w:val="00476967"/>
  </w:style>
  <w:style w:type="character" w:customStyle="1" w:styleId="WW8Num19z7">
    <w:name w:val="WW8Num19z7"/>
    <w:rsid w:val="00476967"/>
  </w:style>
  <w:style w:type="character" w:customStyle="1" w:styleId="WW8Num19z8">
    <w:name w:val="WW8Num19z8"/>
    <w:rsid w:val="00476967"/>
  </w:style>
  <w:style w:type="character" w:customStyle="1" w:styleId="WW8Num20z0">
    <w:name w:val="WW8Num20z0"/>
    <w:rsid w:val="00476967"/>
  </w:style>
  <w:style w:type="character" w:customStyle="1" w:styleId="WW8Num20z1">
    <w:name w:val="WW8Num20z1"/>
    <w:rsid w:val="00476967"/>
  </w:style>
  <w:style w:type="character" w:customStyle="1" w:styleId="WW8Num20z2">
    <w:name w:val="WW8Num20z2"/>
    <w:rsid w:val="00476967"/>
  </w:style>
  <w:style w:type="character" w:customStyle="1" w:styleId="WW8Num20z3">
    <w:name w:val="WW8Num20z3"/>
    <w:rsid w:val="00476967"/>
  </w:style>
  <w:style w:type="character" w:customStyle="1" w:styleId="WW8Num20z4">
    <w:name w:val="WW8Num20z4"/>
    <w:rsid w:val="00476967"/>
  </w:style>
  <w:style w:type="character" w:customStyle="1" w:styleId="WW8Num20z5">
    <w:name w:val="WW8Num20z5"/>
    <w:rsid w:val="00476967"/>
  </w:style>
  <w:style w:type="character" w:customStyle="1" w:styleId="WW8Num20z6">
    <w:name w:val="WW8Num20z6"/>
    <w:rsid w:val="00476967"/>
  </w:style>
  <w:style w:type="character" w:customStyle="1" w:styleId="WW8Num20z7">
    <w:name w:val="WW8Num20z7"/>
    <w:rsid w:val="00476967"/>
  </w:style>
  <w:style w:type="character" w:customStyle="1" w:styleId="WW8Num20z8">
    <w:name w:val="WW8Num20z8"/>
    <w:rsid w:val="00476967"/>
  </w:style>
  <w:style w:type="character" w:customStyle="1" w:styleId="WW8Num21z0">
    <w:name w:val="WW8Num21z0"/>
    <w:rsid w:val="00476967"/>
  </w:style>
  <w:style w:type="character" w:customStyle="1" w:styleId="WW8Num21z2">
    <w:name w:val="WW8Num21z2"/>
    <w:rsid w:val="00476967"/>
  </w:style>
  <w:style w:type="character" w:customStyle="1" w:styleId="WW8Num21z3">
    <w:name w:val="WW8Num21z3"/>
    <w:rsid w:val="00476967"/>
  </w:style>
  <w:style w:type="character" w:customStyle="1" w:styleId="WW8Num21z4">
    <w:name w:val="WW8Num21z4"/>
    <w:rsid w:val="00476967"/>
  </w:style>
  <w:style w:type="character" w:customStyle="1" w:styleId="WW8Num21z5">
    <w:name w:val="WW8Num21z5"/>
    <w:rsid w:val="00476967"/>
  </w:style>
  <w:style w:type="character" w:customStyle="1" w:styleId="WW8Num21z6">
    <w:name w:val="WW8Num21z6"/>
    <w:rsid w:val="00476967"/>
  </w:style>
  <w:style w:type="character" w:customStyle="1" w:styleId="WW8Num21z7">
    <w:name w:val="WW8Num21z7"/>
    <w:rsid w:val="00476967"/>
  </w:style>
  <w:style w:type="character" w:customStyle="1" w:styleId="WW8Num21z8">
    <w:name w:val="WW8Num21z8"/>
    <w:rsid w:val="00476967"/>
  </w:style>
  <w:style w:type="character" w:customStyle="1" w:styleId="WW8Num22z0">
    <w:name w:val="WW8Num22z0"/>
    <w:rsid w:val="00476967"/>
  </w:style>
  <w:style w:type="character" w:customStyle="1" w:styleId="WW8Num22z1">
    <w:name w:val="WW8Num22z1"/>
    <w:rsid w:val="00476967"/>
  </w:style>
  <w:style w:type="character" w:customStyle="1" w:styleId="WW8Num22z2">
    <w:name w:val="WW8Num22z2"/>
    <w:rsid w:val="00476967"/>
  </w:style>
  <w:style w:type="character" w:customStyle="1" w:styleId="WW8Num22z3">
    <w:name w:val="WW8Num22z3"/>
    <w:rsid w:val="00476967"/>
  </w:style>
  <w:style w:type="character" w:customStyle="1" w:styleId="WW8Num22z4">
    <w:name w:val="WW8Num22z4"/>
    <w:rsid w:val="00476967"/>
  </w:style>
  <w:style w:type="character" w:customStyle="1" w:styleId="WW8Num22z5">
    <w:name w:val="WW8Num22z5"/>
    <w:rsid w:val="00476967"/>
  </w:style>
  <w:style w:type="character" w:customStyle="1" w:styleId="WW8Num22z6">
    <w:name w:val="WW8Num22z6"/>
    <w:rsid w:val="00476967"/>
  </w:style>
  <w:style w:type="character" w:customStyle="1" w:styleId="WW8Num22z7">
    <w:name w:val="WW8Num22z7"/>
    <w:rsid w:val="00476967"/>
  </w:style>
  <w:style w:type="character" w:customStyle="1" w:styleId="WW8Num22z8">
    <w:name w:val="WW8Num22z8"/>
    <w:rsid w:val="00476967"/>
  </w:style>
  <w:style w:type="character" w:customStyle="1" w:styleId="WW8Num23z0">
    <w:name w:val="WW8Num23z0"/>
    <w:rsid w:val="00476967"/>
  </w:style>
  <w:style w:type="character" w:customStyle="1" w:styleId="WW8Num23z2">
    <w:name w:val="WW8Num23z2"/>
    <w:rsid w:val="00476967"/>
  </w:style>
  <w:style w:type="character" w:customStyle="1" w:styleId="WW8Num23z3">
    <w:name w:val="WW8Num23z3"/>
    <w:rsid w:val="00476967"/>
  </w:style>
  <w:style w:type="character" w:customStyle="1" w:styleId="WW8Num23z4">
    <w:name w:val="WW8Num23z4"/>
    <w:rsid w:val="00476967"/>
  </w:style>
  <w:style w:type="character" w:customStyle="1" w:styleId="WW8Num23z5">
    <w:name w:val="WW8Num23z5"/>
    <w:rsid w:val="00476967"/>
  </w:style>
  <w:style w:type="character" w:customStyle="1" w:styleId="WW8Num23z6">
    <w:name w:val="WW8Num23z6"/>
    <w:rsid w:val="00476967"/>
  </w:style>
  <w:style w:type="character" w:customStyle="1" w:styleId="WW8Num23z7">
    <w:name w:val="WW8Num23z7"/>
    <w:rsid w:val="00476967"/>
  </w:style>
  <w:style w:type="character" w:customStyle="1" w:styleId="WW8Num23z8">
    <w:name w:val="WW8Num23z8"/>
    <w:rsid w:val="00476967"/>
  </w:style>
  <w:style w:type="character" w:customStyle="1" w:styleId="WW8Num24z0">
    <w:name w:val="WW8Num24z0"/>
    <w:rsid w:val="00476967"/>
  </w:style>
  <w:style w:type="character" w:customStyle="1" w:styleId="WW8Num24z1">
    <w:name w:val="WW8Num24z1"/>
    <w:rsid w:val="00476967"/>
  </w:style>
  <w:style w:type="character" w:customStyle="1" w:styleId="WW8Num24z2">
    <w:name w:val="WW8Num24z2"/>
    <w:rsid w:val="00476967"/>
  </w:style>
  <w:style w:type="character" w:customStyle="1" w:styleId="WW8Num24z3">
    <w:name w:val="WW8Num24z3"/>
    <w:rsid w:val="00476967"/>
  </w:style>
  <w:style w:type="character" w:customStyle="1" w:styleId="WW8Num24z4">
    <w:name w:val="WW8Num24z4"/>
    <w:rsid w:val="00476967"/>
  </w:style>
  <w:style w:type="character" w:customStyle="1" w:styleId="WW8Num24z5">
    <w:name w:val="WW8Num24z5"/>
    <w:rsid w:val="00476967"/>
  </w:style>
  <w:style w:type="character" w:customStyle="1" w:styleId="WW8Num24z6">
    <w:name w:val="WW8Num24z6"/>
    <w:rsid w:val="00476967"/>
  </w:style>
  <w:style w:type="character" w:customStyle="1" w:styleId="WW8Num24z7">
    <w:name w:val="WW8Num24z7"/>
    <w:rsid w:val="00476967"/>
  </w:style>
  <w:style w:type="character" w:customStyle="1" w:styleId="WW8Num24z8">
    <w:name w:val="WW8Num24z8"/>
    <w:rsid w:val="00476967"/>
  </w:style>
  <w:style w:type="character" w:customStyle="1" w:styleId="WW8Num25z0">
    <w:name w:val="WW8Num25z0"/>
    <w:rsid w:val="00476967"/>
  </w:style>
  <w:style w:type="character" w:customStyle="1" w:styleId="WW8Num26z0">
    <w:name w:val="WW8Num26z0"/>
    <w:rsid w:val="00476967"/>
  </w:style>
  <w:style w:type="character" w:customStyle="1" w:styleId="WW8Num26z1">
    <w:name w:val="WW8Num26z1"/>
    <w:rsid w:val="00476967"/>
  </w:style>
  <w:style w:type="character" w:customStyle="1" w:styleId="WW8Num26z2">
    <w:name w:val="WW8Num26z2"/>
    <w:rsid w:val="00476967"/>
  </w:style>
  <w:style w:type="character" w:customStyle="1" w:styleId="WW8Num26z3">
    <w:name w:val="WW8Num26z3"/>
    <w:rsid w:val="00476967"/>
  </w:style>
  <w:style w:type="character" w:customStyle="1" w:styleId="WW8Num26z4">
    <w:name w:val="WW8Num26z4"/>
    <w:rsid w:val="00476967"/>
  </w:style>
  <w:style w:type="character" w:customStyle="1" w:styleId="WW8Num26z5">
    <w:name w:val="WW8Num26z5"/>
    <w:rsid w:val="00476967"/>
  </w:style>
  <w:style w:type="character" w:customStyle="1" w:styleId="WW8Num26z6">
    <w:name w:val="WW8Num26z6"/>
    <w:rsid w:val="00476967"/>
  </w:style>
  <w:style w:type="character" w:customStyle="1" w:styleId="WW8Num26z7">
    <w:name w:val="WW8Num26z7"/>
    <w:rsid w:val="00476967"/>
  </w:style>
  <w:style w:type="character" w:customStyle="1" w:styleId="WW8Num26z8">
    <w:name w:val="WW8Num26z8"/>
    <w:rsid w:val="00476967"/>
  </w:style>
  <w:style w:type="character" w:customStyle="1" w:styleId="12">
    <w:name w:val="Основной шрифт абзаца1"/>
    <w:rsid w:val="00476967"/>
  </w:style>
  <w:style w:type="character" w:styleId="af">
    <w:name w:val="Hyperlink"/>
    <w:uiPriority w:val="99"/>
    <w:rsid w:val="00476967"/>
    <w:rPr>
      <w:color w:val="0000FF"/>
      <w:u w:val="single"/>
    </w:rPr>
  </w:style>
  <w:style w:type="character" w:styleId="af0">
    <w:name w:val="FollowedHyperlink"/>
    <w:uiPriority w:val="99"/>
    <w:rsid w:val="00476967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476967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476967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476967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476967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476967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476967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476967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476967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476967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476967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476967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476967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476967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476967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476967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476967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476967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476967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476967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476967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476967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476967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476967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476967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47696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476967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476967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476967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476967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476967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476967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476967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476967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476967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476967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476967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476967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476967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476967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476967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476967"/>
  </w:style>
  <w:style w:type="numbering" w:customStyle="1" w:styleId="25">
    <w:name w:val="Нет списка2"/>
    <w:next w:val="a2"/>
    <w:uiPriority w:val="99"/>
    <w:semiHidden/>
    <w:unhideWhenUsed/>
    <w:rsid w:val="00476967"/>
  </w:style>
  <w:style w:type="paragraph" w:customStyle="1" w:styleId="xl136">
    <w:name w:val="xl13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4769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476967"/>
  </w:style>
  <w:style w:type="numbering" w:customStyle="1" w:styleId="42">
    <w:name w:val="Нет списка4"/>
    <w:next w:val="a2"/>
    <w:uiPriority w:val="99"/>
    <w:semiHidden/>
    <w:unhideWhenUsed/>
    <w:rsid w:val="00476967"/>
  </w:style>
  <w:style w:type="numbering" w:customStyle="1" w:styleId="52">
    <w:name w:val="Нет списка5"/>
    <w:next w:val="a2"/>
    <w:uiPriority w:val="99"/>
    <w:semiHidden/>
    <w:unhideWhenUsed/>
    <w:rsid w:val="00476967"/>
  </w:style>
  <w:style w:type="paragraph" w:customStyle="1" w:styleId="xl142">
    <w:name w:val="xl14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476967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47696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47696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476967"/>
  </w:style>
  <w:style w:type="paragraph" w:customStyle="1" w:styleId="xl191">
    <w:name w:val="xl191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476967"/>
  </w:style>
  <w:style w:type="paragraph" w:customStyle="1" w:styleId="xl192">
    <w:name w:val="xl192"/>
    <w:basedOn w:val="a"/>
    <w:rsid w:val="0047696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4769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4769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4769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476967"/>
    <w:rPr>
      <w:b/>
      <w:bCs/>
    </w:rPr>
  </w:style>
  <w:style w:type="character" w:styleId="af9">
    <w:name w:val="Intense Emphasis"/>
    <w:uiPriority w:val="21"/>
    <w:qFormat/>
    <w:rsid w:val="00476967"/>
    <w:rPr>
      <w:i/>
      <w:iCs/>
      <w:color w:val="5B9BD5"/>
    </w:rPr>
  </w:style>
  <w:style w:type="character" w:styleId="afa">
    <w:name w:val="Subtle Emphasis"/>
    <w:uiPriority w:val="19"/>
    <w:qFormat/>
    <w:rsid w:val="00476967"/>
    <w:rPr>
      <w:i/>
      <w:iCs/>
      <w:color w:val="404040"/>
    </w:rPr>
  </w:style>
  <w:style w:type="character" w:styleId="afb">
    <w:name w:val="Subtle Reference"/>
    <w:uiPriority w:val="31"/>
    <w:qFormat/>
    <w:rsid w:val="00476967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476967"/>
  </w:style>
  <w:style w:type="paragraph" w:styleId="afc">
    <w:name w:val="Body Text First Indent"/>
    <w:basedOn w:val="ac"/>
    <w:link w:val="afd"/>
    <w:uiPriority w:val="99"/>
    <w:semiHidden/>
    <w:unhideWhenUsed/>
    <w:rsid w:val="00476967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47696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2461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2026-04-06T11:19:00Z</dcterms:created>
  <dcterms:modified xsi:type="dcterms:W3CDTF">2026-04-06T11:19:00Z</dcterms:modified>
</cp:coreProperties>
</file>